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0A76" w14:textId="77777777" w:rsidR="007B02E5" w:rsidRPr="00F92484" w:rsidRDefault="007B02E5" w:rsidP="00A47C94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F92484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931"/>
      </w:tblGrid>
      <w:tr w:rsidR="007B02E5" w:rsidRPr="00F92484" w14:paraId="6312C652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B1CC5" w14:textId="77777777" w:rsidR="007B02E5" w:rsidRPr="00F92484" w:rsidRDefault="007B02E5" w:rsidP="00A47C94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AB8B7B" w14:textId="25F5C3AA" w:rsidR="007B02E5" w:rsidRPr="00F92484" w:rsidRDefault="00641DBC" w:rsidP="00096A9E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0</w:t>
            </w:r>
            <w:r w:rsidR="00096A9E"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215</w:t>
            </w: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-3EDUM-6.</w:t>
            </w:r>
            <w:r w:rsidR="00075C8E"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1.</w:t>
            </w: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02-GZM</w:t>
            </w:r>
          </w:p>
        </w:tc>
      </w:tr>
      <w:tr w:rsidR="007B02E5" w:rsidRPr="00F92484" w14:paraId="6AA2A731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F336B" w14:textId="77777777" w:rsidR="007B02E5" w:rsidRPr="00F92484" w:rsidRDefault="007B02E5" w:rsidP="00A47C94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84D6" w14:textId="77777777" w:rsidR="007B02E5" w:rsidRPr="00F92484" w:rsidRDefault="007B02E5" w:rsidP="00A47C94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8CDF8" w14:textId="77777777" w:rsidR="007B02E5" w:rsidRPr="00F92484" w:rsidRDefault="00BE2B1E" w:rsidP="00A47C94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Gry i zabawy muzyczne dla dzieci</w:t>
            </w:r>
          </w:p>
        </w:tc>
      </w:tr>
      <w:tr w:rsidR="007B02E5" w:rsidRPr="00F92484" w14:paraId="2A4D02E1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4E5A1" w14:textId="77777777" w:rsidR="007B02E5" w:rsidRPr="00F92484" w:rsidRDefault="007B02E5" w:rsidP="00A47C94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41BB" w14:textId="77777777" w:rsidR="007B02E5" w:rsidRPr="00F92484" w:rsidRDefault="007B02E5" w:rsidP="00A47C94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80AB" w14:textId="77777777" w:rsidR="007B02E5" w:rsidRPr="00F92484" w:rsidRDefault="00E16508" w:rsidP="00A47C94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92484">
              <w:rPr>
                <w:rStyle w:val="hps"/>
                <w:rFonts w:ascii="Garamond" w:hAnsi="Garamond"/>
                <w:b/>
                <w:sz w:val="18"/>
                <w:szCs w:val="18"/>
                <w:lang w:val="en-US"/>
              </w:rPr>
              <w:t>Musiclessons</w:t>
            </w:r>
            <w:r w:rsidR="00A44DD3" w:rsidRPr="00F92484">
              <w:rPr>
                <w:rStyle w:val="shorttext"/>
                <w:rFonts w:ascii="Garamond" w:hAnsi="Garamond"/>
                <w:b/>
                <w:sz w:val="18"/>
                <w:szCs w:val="18"/>
                <w:lang w:val="en-US"/>
              </w:rPr>
              <w:t>-</w:t>
            </w:r>
            <w:r w:rsidRPr="00F92484">
              <w:rPr>
                <w:rStyle w:val="hps"/>
                <w:rFonts w:ascii="Garamond" w:hAnsi="Garamond"/>
                <w:b/>
                <w:sz w:val="18"/>
                <w:szCs w:val="18"/>
                <w:lang w:val="en-US"/>
              </w:rPr>
              <w:t>movementofthe</w:t>
            </w:r>
            <w:proofErr w:type="spellEnd"/>
            <w:r w:rsidRPr="00F92484">
              <w:rPr>
                <w:rStyle w:val="hps"/>
                <w:rFonts w:ascii="Garamond" w:hAnsi="Garamond"/>
                <w:b/>
                <w:sz w:val="18"/>
                <w:szCs w:val="18"/>
                <w:lang w:val="en-US"/>
              </w:rPr>
              <w:t xml:space="preserve"> methodology</w:t>
            </w:r>
          </w:p>
        </w:tc>
      </w:tr>
    </w:tbl>
    <w:p w14:paraId="677434A6" w14:textId="77777777" w:rsidR="006773ED" w:rsidRPr="00F92484" w:rsidRDefault="006773ED" w:rsidP="006773ED">
      <w:pPr>
        <w:ind w:left="720"/>
        <w:rPr>
          <w:rFonts w:ascii="Garamond" w:hAnsi="Garamond"/>
          <w:b/>
          <w:color w:val="000000"/>
          <w:sz w:val="18"/>
          <w:szCs w:val="18"/>
        </w:rPr>
      </w:pPr>
    </w:p>
    <w:p w14:paraId="7014A602" w14:textId="77777777" w:rsidR="006773ED" w:rsidRPr="00F92484" w:rsidRDefault="006773ED" w:rsidP="006773ED">
      <w:pPr>
        <w:pStyle w:val="Akapitzlist"/>
        <w:numPr>
          <w:ilvl w:val="0"/>
          <w:numId w:val="46"/>
        </w:numPr>
        <w:rPr>
          <w:rFonts w:ascii="Garamond" w:hAnsi="Garamond"/>
          <w:b/>
          <w:sz w:val="18"/>
          <w:szCs w:val="18"/>
        </w:rPr>
      </w:pPr>
      <w:bookmarkStart w:id="0" w:name="_Hlk35119260"/>
      <w:r w:rsidRPr="00F92484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4179" w:type="pct"/>
        <w:tblLook w:val="0000" w:firstRow="0" w:lastRow="0" w:firstColumn="0" w:lastColumn="0" w:noHBand="0" w:noVBand="0"/>
      </w:tblPr>
      <w:tblGrid>
        <w:gridCol w:w="3200"/>
        <w:gridCol w:w="4563"/>
      </w:tblGrid>
      <w:tr w:rsidR="006773ED" w:rsidRPr="00F92484" w14:paraId="10EFFF7D" w14:textId="77777777" w:rsidTr="004C316F"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19588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7786" w14:textId="77777777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773ED" w:rsidRPr="00F92484" w14:paraId="07D860AC" w14:textId="77777777" w:rsidTr="004C316F"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90D8A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95901" w14:textId="77777777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773ED" w:rsidRPr="00F92484" w14:paraId="226F74A4" w14:textId="77777777" w:rsidTr="004C316F"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149C7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1FF9" w14:textId="395C708B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Studia II stopnia</w:t>
            </w:r>
          </w:p>
        </w:tc>
      </w:tr>
      <w:tr w:rsidR="006773ED" w:rsidRPr="00F92484" w14:paraId="789871F4" w14:textId="77777777" w:rsidTr="004C316F"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A819C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02D4" w14:textId="77777777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92484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773ED" w:rsidRPr="00F92484" w14:paraId="07F2E3AE" w14:textId="77777777" w:rsidTr="004C316F">
        <w:trPr>
          <w:trHeight w:val="231"/>
        </w:trPr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88FE9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59145" w14:textId="77777777" w:rsidR="006773ED" w:rsidRPr="00F92484" w:rsidRDefault="006773E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dr Ewa </w:t>
            </w: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Parkita</w:t>
            </w:r>
            <w:proofErr w:type="spellEnd"/>
          </w:p>
        </w:tc>
      </w:tr>
      <w:tr w:rsidR="006773ED" w:rsidRPr="00F92484" w14:paraId="7F74F0BE" w14:textId="77777777" w:rsidTr="004C316F"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53500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EE99D" w14:textId="77777777" w:rsidR="006773ED" w:rsidRPr="00F92484" w:rsidRDefault="006773E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ewa.parkita@ujk.edu.pl</w:t>
            </w:r>
          </w:p>
        </w:tc>
      </w:tr>
    </w:tbl>
    <w:p w14:paraId="44449884" w14:textId="77777777" w:rsidR="006773ED" w:rsidRPr="00F92484" w:rsidRDefault="006773ED" w:rsidP="006773ED">
      <w:pPr>
        <w:rPr>
          <w:rFonts w:ascii="Garamond" w:hAnsi="Garamond"/>
          <w:sz w:val="18"/>
          <w:szCs w:val="18"/>
        </w:rPr>
      </w:pPr>
    </w:p>
    <w:p w14:paraId="169BE496" w14:textId="77777777" w:rsidR="006773ED" w:rsidRPr="00F92484" w:rsidRDefault="006773ED" w:rsidP="006773ED">
      <w:pPr>
        <w:pStyle w:val="Akapitzlist"/>
        <w:numPr>
          <w:ilvl w:val="0"/>
          <w:numId w:val="46"/>
        </w:numPr>
        <w:rPr>
          <w:rFonts w:ascii="Garamond" w:hAnsi="Garamond"/>
          <w:b/>
          <w:sz w:val="18"/>
          <w:szCs w:val="18"/>
        </w:rPr>
      </w:pPr>
      <w:r w:rsidRPr="00F92484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4179" w:type="pct"/>
        <w:tblLook w:val="0000" w:firstRow="0" w:lastRow="0" w:firstColumn="0" w:lastColumn="0" w:noHBand="0" w:noVBand="0"/>
      </w:tblPr>
      <w:tblGrid>
        <w:gridCol w:w="3201"/>
        <w:gridCol w:w="4562"/>
      </w:tblGrid>
      <w:tr w:rsidR="006773ED" w:rsidRPr="00F92484" w14:paraId="6A9D31D6" w14:textId="77777777" w:rsidTr="004C316F">
        <w:tc>
          <w:tcPr>
            <w:tcW w:w="2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FFCB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FC85" w14:textId="77777777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773ED" w:rsidRPr="00F92484" w14:paraId="2B6FA384" w14:textId="77777777" w:rsidTr="004C316F">
        <w:tc>
          <w:tcPr>
            <w:tcW w:w="2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DCF70" w14:textId="77777777" w:rsidR="006773ED" w:rsidRPr="00F92484" w:rsidRDefault="006773ED" w:rsidP="00326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BB65A" w14:textId="77777777" w:rsidR="006773ED" w:rsidRPr="00F92484" w:rsidRDefault="006773E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Poczucie rytmu, wiedza z zakresu zasad muzyki i harmonii</w:t>
            </w:r>
          </w:p>
        </w:tc>
      </w:tr>
    </w:tbl>
    <w:p w14:paraId="74E0CC80" w14:textId="77777777" w:rsidR="006773ED" w:rsidRPr="00F92484" w:rsidRDefault="006773ED" w:rsidP="006773ED">
      <w:pPr>
        <w:rPr>
          <w:rFonts w:ascii="Garamond" w:hAnsi="Garamond"/>
          <w:sz w:val="18"/>
          <w:szCs w:val="18"/>
        </w:rPr>
      </w:pPr>
    </w:p>
    <w:p w14:paraId="6F124AA0" w14:textId="77777777" w:rsidR="006773ED" w:rsidRPr="00F92484" w:rsidRDefault="006773ED" w:rsidP="006773ED">
      <w:pPr>
        <w:numPr>
          <w:ilvl w:val="0"/>
          <w:numId w:val="46"/>
        </w:numPr>
        <w:rPr>
          <w:rFonts w:ascii="Garamond" w:hAnsi="Garamond"/>
          <w:b/>
          <w:sz w:val="18"/>
          <w:szCs w:val="18"/>
        </w:rPr>
      </w:pPr>
      <w:r w:rsidRPr="00F92484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6"/>
        <w:gridCol w:w="1494"/>
        <w:gridCol w:w="6868"/>
      </w:tblGrid>
      <w:tr w:rsidR="00A73A8D" w:rsidRPr="00F92484" w14:paraId="2784B491" w14:textId="77777777" w:rsidTr="0044296B">
        <w:tc>
          <w:tcPr>
            <w:tcW w:w="1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0"/>
          <w:p w14:paraId="2BC5CD58" w14:textId="77777777" w:rsidR="00A73A8D" w:rsidRPr="00F92484" w:rsidRDefault="00A73A8D" w:rsidP="00A73A8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36E20" w14:textId="1769C403" w:rsidR="00A73A8D" w:rsidRPr="00F92484" w:rsidRDefault="00A73A8D" w:rsidP="00436C96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A73A8D" w:rsidRPr="00F92484" w14:paraId="3D2B30DA" w14:textId="77777777" w:rsidTr="0044296B">
        <w:tc>
          <w:tcPr>
            <w:tcW w:w="1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FEA94" w14:textId="77777777" w:rsidR="00A73A8D" w:rsidRPr="00F92484" w:rsidRDefault="00A73A8D" w:rsidP="00A73A8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709AE" w14:textId="6046DD0C" w:rsidR="00A73A8D" w:rsidRPr="00F92484" w:rsidRDefault="00A73A8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Zajęcia tradycyjne w pomieszczeniu dydaktycznym UJK</w:t>
            </w:r>
          </w:p>
        </w:tc>
      </w:tr>
      <w:tr w:rsidR="00A73A8D" w:rsidRPr="00F92484" w14:paraId="6F115A9B" w14:textId="77777777" w:rsidTr="0044296B">
        <w:tc>
          <w:tcPr>
            <w:tcW w:w="1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DF077" w14:textId="77777777" w:rsidR="00A73A8D" w:rsidRPr="00F92484" w:rsidRDefault="00A73A8D" w:rsidP="00A73A8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ED3D4" w14:textId="22632F90" w:rsidR="00A73A8D" w:rsidRPr="00F92484" w:rsidRDefault="00A73A8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Zaliczenie z oceną</w:t>
            </w:r>
            <w:r w:rsidR="003C114D" w:rsidRPr="00F92484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3C114D" w:rsidRPr="00F92484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3C114D" w:rsidRPr="00F92484">
              <w:rPr>
                <w:rFonts w:ascii="Garamond" w:hAnsi="Garamond"/>
                <w:sz w:val="18"/>
                <w:szCs w:val="18"/>
              </w:rPr>
              <w:t>. III)</w:t>
            </w:r>
          </w:p>
        </w:tc>
      </w:tr>
      <w:tr w:rsidR="00A73A8D" w:rsidRPr="00F92484" w14:paraId="692D58EA" w14:textId="77777777" w:rsidTr="0044296B">
        <w:tc>
          <w:tcPr>
            <w:tcW w:w="1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DF069" w14:textId="77777777" w:rsidR="00A73A8D" w:rsidRPr="00F92484" w:rsidRDefault="00A73A8D" w:rsidP="00A73A8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iCs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CA89E" w14:textId="65D302C0" w:rsidR="00A73A8D" w:rsidRPr="00F92484" w:rsidRDefault="00A73A8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Metody praktyczne: </w:t>
            </w:r>
            <w:r w:rsidRPr="00F92484">
              <w:rPr>
                <w:rFonts w:ascii="Garamond" w:hAnsi="Garamond"/>
                <w:sz w:val="18"/>
                <w:szCs w:val="18"/>
              </w:rPr>
              <w:t>ćwiczenia praktyczne (zabawy i gry przy muzyce, ruch z muzyką), gry dydaktyczne,</w:t>
            </w:r>
          </w:p>
        </w:tc>
      </w:tr>
      <w:tr w:rsidR="00EF085D" w:rsidRPr="00F92484" w14:paraId="5D76AB80" w14:textId="77777777" w:rsidTr="0044296B"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F2EE4" w14:textId="77777777" w:rsidR="00395D32" w:rsidRPr="00F92484" w:rsidRDefault="00EF085D" w:rsidP="00EF085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Wyka</w:t>
            </w:r>
            <w:r w:rsidR="001B5AD1" w:rsidRPr="00F92484">
              <w:rPr>
                <w:rFonts w:ascii="Garamond" w:hAnsi="Garamond"/>
                <w:sz w:val="18"/>
                <w:szCs w:val="18"/>
              </w:rPr>
              <w:t xml:space="preserve">z </w:t>
            </w:r>
          </w:p>
          <w:p w14:paraId="0BB8E699" w14:textId="15E526D3" w:rsidR="00EF085D" w:rsidRPr="00F92484" w:rsidRDefault="00EF085D" w:rsidP="00EF085D">
            <w:pPr>
              <w:numPr>
                <w:ilvl w:val="1"/>
                <w:numId w:val="3"/>
              </w:numPr>
              <w:tabs>
                <w:tab w:val="clear" w:pos="576"/>
                <w:tab w:val="num" w:pos="-360"/>
              </w:tabs>
              <w:snapToGrid w:val="0"/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li</w:t>
            </w:r>
            <w:r w:rsidR="001B5AD1" w:rsidRPr="00F92484">
              <w:rPr>
                <w:rFonts w:ascii="Garamond" w:hAnsi="Garamond"/>
                <w:sz w:val="18"/>
                <w:szCs w:val="18"/>
              </w:rPr>
              <w:t>te</w:t>
            </w:r>
            <w:r w:rsidRPr="00F92484">
              <w:rPr>
                <w:rFonts w:ascii="Garamond" w:hAnsi="Garamond"/>
                <w:sz w:val="18"/>
                <w:szCs w:val="18"/>
              </w:rPr>
              <w:t>ratury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3410A" w14:textId="77777777" w:rsidR="00EF085D" w:rsidRPr="00F92484" w:rsidRDefault="00EF085D" w:rsidP="00326A8D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podstawowa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0516" w14:textId="6BE4F14B" w:rsidR="00EF085D" w:rsidRPr="00F92484" w:rsidRDefault="00EF085D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92484">
              <w:rPr>
                <w:rFonts w:ascii="Garamond" w:hAnsi="Garamond"/>
                <w:sz w:val="18"/>
                <w:szCs w:val="18"/>
              </w:rPr>
              <w:t>Bissinger</w:t>
            </w:r>
            <w:proofErr w:type="spellEnd"/>
            <w:r w:rsidRPr="00F92484">
              <w:rPr>
                <w:rFonts w:ascii="Garamond" w:hAnsi="Garamond"/>
                <w:sz w:val="18"/>
                <w:szCs w:val="18"/>
              </w:rPr>
              <w:t xml:space="preserve"> – Ćwierz </w:t>
            </w:r>
            <w:r w:rsidR="008C06AC" w:rsidRPr="00F92484">
              <w:rPr>
                <w:rFonts w:ascii="Garamond" w:hAnsi="Garamond"/>
                <w:sz w:val="18"/>
                <w:szCs w:val="18"/>
              </w:rPr>
              <w:t>U</w:t>
            </w:r>
            <w:r w:rsidRPr="00F92484">
              <w:rPr>
                <w:rFonts w:ascii="Garamond" w:hAnsi="Garamond"/>
                <w:sz w:val="18"/>
                <w:szCs w:val="18"/>
              </w:rPr>
              <w:t xml:space="preserve">., Muzyczna pedagogika zabawy w pracy z grupą, </w:t>
            </w:r>
            <w:proofErr w:type="spellStart"/>
            <w:r w:rsidRPr="00F92484">
              <w:rPr>
                <w:rFonts w:ascii="Garamond" w:hAnsi="Garamond"/>
                <w:sz w:val="18"/>
                <w:szCs w:val="18"/>
              </w:rPr>
              <w:t>Klanza</w:t>
            </w:r>
            <w:proofErr w:type="spellEnd"/>
            <w:r w:rsidRPr="00F92484">
              <w:rPr>
                <w:rFonts w:ascii="Garamond" w:hAnsi="Garamond"/>
                <w:sz w:val="18"/>
                <w:szCs w:val="18"/>
              </w:rPr>
              <w:t>, Lublin 200</w:t>
            </w:r>
            <w:r w:rsidR="00B40EAF">
              <w:rPr>
                <w:rFonts w:ascii="Garamond" w:hAnsi="Garamond"/>
                <w:sz w:val="18"/>
                <w:szCs w:val="18"/>
              </w:rPr>
              <w:t>7</w:t>
            </w:r>
            <w:r w:rsidRPr="00F92484">
              <w:rPr>
                <w:rFonts w:ascii="Garamond" w:hAnsi="Garamond"/>
                <w:sz w:val="18"/>
                <w:szCs w:val="18"/>
              </w:rPr>
              <w:t>.</w:t>
            </w:r>
          </w:p>
          <w:p w14:paraId="0A36D86A" w14:textId="4B00C2CF" w:rsidR="00EF085D" w:rsidRPr="00F92484" w:rsidRDefault="00EF085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Smoczyńska U., Kalendarz muzyczny w przedszkolu, WSiP, Warszawa </w:t>
            </w:r>
            <w:r w:rsidR="00001BBB">
              <w:rPr>
                <w:rFonts w:ascii="Garamond" w:hAnsi="Garamond"/>
                <w:color w:val="000000"/>
                <w:sz w:val="18"/>
                <w:szCs w:val="18"/>
              </w:rPr>
              <w:t>2012</w:t>
            </w: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75190F8E" w14:textId="7616D794" w:rsidR="00EF085D" w:rsidRPr="00F92484" w:rsidRDefault="00DB4BAE" w:rsidP="00DB4BAE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Parkita</w:t>
            </w:r>
            <w:proofErr w:type="spellEnd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E., Słuchanie muzyki jako jedna z form aktywności muzycznej dziecka, w: Wybrane zagadnienia z teorii i metodyki wczesnej edukacji muzycznej w przedszkolu i klasach początkowych szkoły podstawowej, red. M. Kołodziejski, Polihymnia, Lublin 2015.</w:t>
            </w:r>
          </w:p>
        </w:tc>
      </w:tr>
      <w:tr w:rsidR="00EF085D" w:rsidRPr="00F92484" w14:paraId="11E8C9D2" w14:textId="77777777" w:rsidTr="0044296B"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E4383" w14:textId="77777777" w:rsidR="00EF085D" w:rsidRPr="00F92484" w:rsidRDefault="00EF085D" w:rsidP="00326A8D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0D5A6" w14:textId="77777777" w:rsidR="00EF085D" w:rsidRPr="00F92484" w:rsidRDefault="00EF085D" w:rsidP="00326A8D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uzupełniająca</w:t>
            </w:r>
          </w:p>
        </w:tc>
        <w:tc>
          <w:tcPr>
            <w:tcW w:w="3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AC48B" w14:textId="77777777" w:rsidR="00EF085D" w:rsidRPr="00F92484" w:rsidRDefault="00EF085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Sztejnbis</w:t>
            </w:r>
            <w:proofErr w:type="spellEnd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Zdyb J., Pawłowska A. Słucham i gram, </w:t>
            </w:r>
            <w:proofErr w:type="spellStart"/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MacEdukacja</w:t>
            </w:r>
            <w:proofErr w:type="spellEnd"/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, </w:t>
            </w: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Kielce 2011,</w:t>
            </w:r>
          </w:p>
          <w:p w14:paraId="29E2C078" w14:textId="77777777" w:rsidR="00EF085D" w:rsidRPr="00F92484" w:rsidRDefault="00EF085D" w:rsidP="00326A8D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Garamond" w:eastAsia="TimesNewRoman" w:hAnsi="Garamond"/>
                <w:sz w:val="18"/>
                <w:szCs w:val="18"/>
              </w:rPr>
            </w:pPr>
            <w:proofErr w:type="spellStart"/>
            <w:r w:rsidRPr="00F92484">
              <w:rPr>
                <w:rFonts w:ascii="Garamond" w:eastAsia="TimesNewRoman" w:hAnsi="Garamond"/>
                <w:sz w:val="18"/>
                <w:szCs w:val="18"/>
              </w:rPr>
              <w:t>Frołowicz</w:t>
            </w:r>
            <w:proofErr w:type="spellEnd"/>
            <w:r w:rsidRPr="00F92484">
              <w:rPr>
                <w:rFonts w:ascii="Garamond" w:eastAsia="TimesNewRoman" w:hAnsi="Garamond"/>
                <w:sz w:val="18"/>
                <w:szCs w:val="18"/>
              </w:rPr>
              <w:t xml:space="preserve"> E., Aktywny uczeń w świecie muzyki, AM, Gdańsk 2008</w:t>
            </w:r>
          </w:p>
          <w:p w14:paraId="1F38FB5F" w14:textId="25C62F8A" w:rsidR="00EF085D" w:rsidRPr="00F92484" w:rsidRDefault="00EF085D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Smoczyńska-</w:t>
            </w: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Nachtman</w:t>
            </w:r>
            <w:proofErr w:type="spellEnd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U. Muzyka dla dzieci, WSiP, Warszawa 199</w:t>
            </w:r>
            <w:r w:rsidR="00180A60"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7AFE895E" w14:textId="0C66B6D1" w:rsidR="00436C96" w:rsidRPr="00F92484" w:rsidRDefault="0099207A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Storms</w:t>
            </w:r>
            <w:proofErr w:type="spellEnd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G. Gry przy muzyce, </w:t>
            </w:r>
            <w:proofErr w:type="spellStart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Akademos</w:t>
            </w:r>
            <w:proofErr w:type="spellEnd"/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, Poznań 1991.</w:t>
            </w:r>
          </w:p>
        </w:tc>
      </w:tr>
    </w:tbl>
    <w:p w14:paraId="2A933BB5" w14:textId="77777777" w:rsidR="006773ED" w:rsidRPr="00F92484" w:rsidRDefault="006773ED" w:rsidP="006773ED">
      <w:pPr>
        <w:ind w:left="720"/>
        <w:rPr>
          <w:rFonts w:ascii="Garamond" w:hAnsi="Garamond"/>
          <w:b/>
          <w:color w:val="000000"/>
          <w:sz w:val="18"/>
          <w:szCs w:val="18"/>
        </w:rPr>
      </w:pPr>
    </w:p>
    <w:p w14:paraId="6D664DFE" w14:textId="77777777" w:rsidR="007B02E5" w:rsidRPr="00F92484" w:rsidRDefault="007B02E5" w:rsidP="00313811">
      <w:pPr>
        <w:pStyle w:val="Akapitzlist"/>
        <w:numPr>
          <w:ilvl w:val="0"/>
          <w:numId w:val="46"/>
        </w:numPr>
        <w:rPr>
          <w:rFonts w:ascii="Garamond" w:hAnsi="Garamond"/>
          <w:b/>
          <w:color w:val="000000"/>
          <w:sz w:val="18"/>
          <w:szCs w:val="18"/>
        </w:rPr>
      </w:pPr>
      <w:r w:rsidRPr="00F92484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8C5609" w:rsidRPr="00F92484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  <w:gridCol w:w="154"/>
      </w:tblGrid>
      <w:tr w:rsidR="007B02E5" w:rsidRPr="00F92484" w14:paraId="26CDB1E2" w14:textId="77777777" w:rsidTr="002D6D7B">
        <w:trPr>
          <w:gridAfter w:val="1"/>
          <w:wAfter w:w="154" w:type="dxa"/>
          <w:trHeight w:val="582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AEECE" w14:textId="77777777" w:rsidR="007B02E5" w:rsidRPr="00F92484" w:rsidRDefault="007B02E5" w:rsidP="00E56700">
            <w:pPr>
              <w:pStyle w:val="Akapitzlist"/>
              <w:numPr>
                <w:ilvl w:val="1"/>
                <w:numId w:val="47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6C380D1B" w14:textId="77777777" w:rsidR="007B02E5" w:rsidRPr="00F92484" w:rsidRDefault="00923577" w:rsidP="00A47C94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Wiedza</w:t>
            </w:r>
            <w:r w:rsidR="005252D3"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A90DE2" w:rsidRPr="00F92484">
              <w:rPr>
                <w:rFonts w:ascii="Garamond" w:hAnsi="Garamond"/>
                <w:sz w:val="18"/>
                <w:szCs w:val="18"/>
              </w:rPr>
              <w:t xml:space="preserve">zapoznanie studentów z różnorodnymi formami ekspresji artystycznej dziecka, </w:t>
            </w:r>
            <w:r w:rsidR="00EF0C27"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metodyczne i </w:t>
            </w:r>
            <w:r w:rsidR="00EF0C27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merytoryczne przygotowanie studentów do prowadzenia </w:t>
            </w:r>
            <w:r w:rsidR="008C5609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zabaw muzycznych podczas </w:t>
            </w:r>
            <w:r w:rsidR="00EF0C27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zajęć w przedszkolu i szkole</w:t>
            </w:r>
          </w:p>
          <w:p w14:paraId="3D5BAE75" w14:textId="77777777" w:rsidR="00A90DE2" w:rsidRPr="00F92484" w:rsidRDefault="00923577" w:rsidP="00A90DE2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Umiejętności</w:t>
            </w:r>
            <w:r w:rsidR="005252D3"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EF0C27"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przygotowanie do praktycznego wykorzystania </w:t>
            </w:r>
            <w:r w:rsidR="00A90DE2" w:rsidRPr="00F92484">
              <w:rPr>
                <w:rFonts w:ascii="Garamond" w:hAnsi="Garamond"/>
                <w:color w:val="000000"/>
                <w:sz w:val="18"/>
                <w:szCs w:val="18"/>
              </w:rPr>
              <w:t>zabaw muzycznych w edukacji przedszkolnej i szkolnej</w:t>
            </w:r>
          </w:p>
          <w:p w14:paraId="01409CD8" w14:textId="77777777" w:rsidR="007B02E5" w:rsidRPr="00F92484" w:rsidRDefault="00923577" w:rsidP="00A90DE2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Kompetencje społeczne</w:t>
            </w:r>
            <w:r w:rsidR="005252D3"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3107F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wyzwol</w:t>
            </w:r>
            <w:r w:rsidR="00727885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enie postawy twórczej </w:t>
            </w:r>
            <w:r w:rsidR="003107F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 działaniach edukacyjnych</w:t>
            </w:r>
            <w:r w:rsidR="005252D3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B02E5" w:rsidRPr="00F92484" w14:paraId="6C14900B" w14:textId="77777777" w:rsidTr="002D6D7B">
        <w:trPr>
          <w:trHeight w:val="136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DF369" w14:textId="77777777" w:rsidR="007B02E5" w:rsidRPr="00F92484" w:rsidRDefault="007B02E5" w:rsidP="00E56700">
            <w:pPr>
              <w:pStyle w:val="Akapitzlist"/>
              <w:numPr>
                <w:ilvl w:val="1"/>
                <w:numId w:val="47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  <w:r w:rsidR="0078165C"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:</w:t>
            </w:r>
          </w:p>
          <w:p w14:paraId="29C7CCCB" w14:textId="77777777" w:rsidR="005E5B1C" w:rsidRPr="00F92484" w:rsidRDefault="0078165C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Z</w:t>
            </w:r>
            <w:r w:rsidR="005E5B1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ałoże</w:t>
            </w: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nia</w:t>
            </w:r>
            <w:r w:rsidR="005E5B1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pedagogiki zabawy i możliwości wykorzystania jej w edukacji muzycznej.</w:t>
            </w:r>
          </w:p>
          <w:p w14:paraId="689D5449" w14:textId="77777777" w:rsidR="005E5B1C" w:rsidRPr="00F92484" w:rsidRDefault="005E5B1C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Gry i zabawy z piosenką</w:t>
            </w:r>
            <w:r w:rsidR="0078165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76B7570C" w14:textId="77777777" w:rsidR="00395865" w:rsidRPr="00F92484" w:rsidRDefault="00616463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Zabawy integracyjne przyspieszające proces asymilacji dziecka w grupie</w:t>
            </w:r>
            <w:r w:rsidR="0078165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72936217" w14:textId="77777777" w:rsidR="00616463" w:rsidRPr="00F92484" w:rsidRDefault="005E5B1C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Gry i zabawy rozwijające zdolność ekspresji i improwizacji</w:t>
            </w:r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(</w:t>
            </w:r>
            <w:r w:rsidR="007A4272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wyrabiające sprawność fizyczną, </w:t>
            </w:r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wrażliwość na dźwięk, </w:t>
            </w:r>
            <w:r w:rsidR="007A4272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kształcące estetykę poruszania się, ułatwiające zrozumienie problemów muzycznych, odprężające psychikę</w:t>
            </w:r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)</w:t>
            </w:r>
            <w:r w:rsidR="00DB40E9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4167BABC" w14:textId="6613A0A9" w:rsidR="00082BEA" w:rsidRPr="00F92484" w:rsidRDefault="00982D31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Gra</w:t>
            </w:r>
            <w:r w:rsidR="00082BEA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na instrumentach </w:t>
            </w:r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perkusyjnych (</w:t>
            </w:r>
            <w:proofErr w:type="spellStart"/>
            <w:r w:rsidR="00082BEA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orffowskich</w:t>
            </w:r>
            <w:proofErr w:type="spellEnd"/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) </w:t>
            </w:r>
            <w:r w:rsidR="00EB422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wybranych akompaniamentów do piosenek,</w:t>
            </w:r>
            <w:r w:rsidR="00436C96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EB422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zabaw muzyczno-ruchowych, słuchanych utworów (aktywnego słuchania muzyki)</w:t>
            </w:r>
            <w:r w:rsidR="0078165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43739643" w14:textId="77777777" w:rsidR="00AC464F" w:rsidRPr="00F92484" w:rsidRDefault="00AC464F" w:rsidP="0078165C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Ćwiczenia rozwijające inwencję twórczą dzieci</w:t>
            </w:r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(układanie melodii do tekstu, tworzenie akompaniamentu z wykorzystaniem </w:t>
            </w:r>
            <w:proofErr w:type="spellStart"/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gestodźwięków</w:t>
            </w:r>
            <w:proofErr w:type="spellEnd"/>
            <w:r w:rsidR="006D642E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, budowanie „dalszej historii” związanej z treścią wyliczanki</w:t>
            </w:r>
            <w:r w:rsidR="00EB422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, </w:t>
            </w: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pytania </w:t>
            </w:r>
            <w:r w:rsidR="00082D22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i odpowiedzi oparte na próbach</w:t>
            </w: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improwizacji głosowej</w:t>
            </w:r>
            <w:r w:rsidR="00EB4221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)</w:t>
            </w:r>
            <w:r w:rsidR="0078165C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CAFB737" w14:textId="1A076E34" w:rsidR="00617E7E" w:rsidRPr="00F92484" w:rsidRDefault="00EB4221" w:rsidP="00436C96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Konkursy, quizy, zgaduj – zgadule</w:t>
            </w:r>
            <w:r w:rsidR="0078165C" w:rsidRPr="00F92484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</w:tbl>
    <w:p w14:paraId="6BE6F8BE" w14:textId="77777777" w:rsidR="0045762E" w:rsidRPr="00F92484" w:rsidRDefault="0045762E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16E18FE1" w14:textId="77777777" w:rsidR="0045762E" w:rsidRPr="00F92484" w:rsidRDefault="0045762E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66597225" w14:textId="27342F3D" w:rsidR="0045762E" w:rsidRPr="00F92484" w:rsidRDefault="00E3578D" w:rsidP="00E3578D">
      <w:pPr>
        <w:pStyle w:val="Bodytext30"/>
        <w:numPr>
          <w:ilvl w:val="1"/>
          <w:numId w:val="4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/>
          <w:sz w:val="18"/>
          <w:szCs w:val="18"/>
        </w:rPr>
      </w:pPr>
      <w:r w:rsidRPr="00F92484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W w:w="10103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4"/>
        <w:gridCol w:w="7574"/>
        <w:gridCol w:w="1713"/>
      </w:tblGrid>
      <w:tr w:rsidR="0045762E" w:rsidRPr="00F92484" w14:paraId="3C218E8A" w14:textId="77777777" w:rsidTr="002B6033">
        <w:trPr>
          <w:trHeight w:val="581"/>
        </w:trPr>
        <w:tc>
          <w:tcPr>
            <w:tcW w:w="816" w:type="dxa"/>
            <w:gridSpan w:val="2"/>
          </w:tcPr>
          <w:p w14:paraId="107CD341" w14:textId="0529C907" w:rsidR="0045762E" w:rsidRPr="00F92484" w:rsidRDefault="00121972" w:rsidP="00326A8D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efekt</w:t>
            </w:r>
          </w:p>
        </w:tc>
        <w:tc>
          <w:tcPr>
            <w:tcW w:w="7574" w:type="dxa"/>
          </w:tcPr>
          <w:p w14:paraId="1FC127FA" w14:textId="77777777" w:rsidR="0045762E" w:rsidRPr="00F92484" w:rsidRDefault="0045762E" w:rsidP="00326A8D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5027609C" w14:textId="77777777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Absolwent</w:t>
            </w:r>
          </w:p>
        </w:tc>
        <w:tc>
          <w:tcPr>
            <w:tcW w:w="1713" w:type="dxa"/>
          </w:tcPr>
          <w:p w14:paraId="11B222C2" w14:textId="77777777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79EC1708" w14:textId="25D9E61A" w:rsidR="0045762E" w:rsidRPr="00F92484" w:rsidRDefault="0045762E" w:rsidP="00326A8D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Odniesienie do </w:t>
            </w:r>
            <w:r w:rsidR="002E16E7"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kierunkowych </w:t>
            </w:r>
            <w:r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efektów </w:t>
            </w:r>
            <w:r w:rsidR="002E16E7" w:rsidRPr="00F92484">
              <w:rPr>
                <w:rFonts w:ascii="Garamond" w:hAnsi="Garamond"/>
                <w:b/>
                <w:color w:val="000000"/>
                <w:sz w:val="18"/>
                <w:szCs w:val="18"/>
              </w:rPr>
              <w:t>uczenia się</w:t>
            </w:r>
          </w:p>
          <w:p w14:paraId="713C94B3" w14:textId="77777777" w:rsidR="0045762E" w:rsidRPr="00F92484" w:rsidRDefault="0045762E" w:rsidP="00326A8D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45762E" w:rsidRPr="00F92484" w14:paraId="1A4E5A46" w14:textId="77777777" w:rsidTr="002B6033">
        <w:trPr>
          <w:trHeight w:val="57"/>
        </w:trPr>
        <w:tc>
          <w:tcPr>
            <w:tcW w:w="8390" w:type="dxa"/>
            <w:gridSpan w:val="3"/>
          </w:tcPr>
          <w:p w14:paraId="6E66132E" w14:textId="77777777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 zakresie WIEDZY:</w:t>
            </w:r>
          </w:p>
        </w:tc>
        <w:tc>
          <w:tcPr>
            <w:tcW w:w="1713" w:type="dxa"/>
          </w:tcPr>
          <w:p w14:paraId="5CFABDC0" w14:textId="5A22AC23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45762E" w:rsidRPr="00F92484" w14:paraId="456FC5F9" w14:textId="77777777" w:rsidTr="002B6033">
        <w:trPr>
          <w:trHeight w:val="289"/>
        </w:trPr>
        <w:tc>
          <w:tcPr>
            <w:tcW w:w="8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E9FC02" w14:textId="77777777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W01</w:t>
            </w:r>
          </w:p>
          <w:p w14:paraId="0D75A4A2" w14:textId="0D28D701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74" w:type="dxa"/>
            <w:tcBorders>
              <w:left w:val="single" w:sz="4" w:space="0" w:color="auto"/>
              <w:bottom w:val="single" w:sz="4" w:space="0" w:color="auto"/>
            </w:tcBorders>
          </w:tcPr>
          <w:p w14:paraId="75398E66" w14:textId="69E1FCD9" w:rsidR="0045762E" w:rsidRPr="00F92484" w:rsidRDefault="0045762E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Zna i rozumie zasady dotyczące doboru oraz realizacji gier i zabaw muzycznych dla dzieci, zna podstawowy repertuar muzyczny związany z kierunkiem studiów.</w:t>
            </w:r>
          </w:p>
          <w:p w14:paraId="3C18DE0F" w14:textId="77777777" w:rsidR="0045762E" w:rsidRPr="00F92484" w:rsidRDefault="0045762E" w:rsidP="000C44D0">
            <w:pPr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Samodzielnie rozwija wiedzę w zakresie gier i zabaw muzycznych.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210BBACB" w14:textId="77777777" w:rsidR="0045762E" w:rsidRPr="00F92484" w:rsidRDefault="0045762E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EDUM2A_W01</w:t>
            </w:r>
          </w:p>
          <w:p w14:paraId="5A09D350" w14:textId="77777777" w:rsidR="0045762E" w:rsidRPr="00F92484" w:rsidRDefault="0045762E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14:paraId="04F4FBE2" w14:textId="77777777" w:rsidR="0045762E" w:rsidRPr="00F92484" w:rsidRDefault="0045762E" w:rsidP="00B13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B13672" w:rsidRPr="00F92484" w14:paraId="170F5E70" w14:textId="77777777" w:rsidTr="002B6033">
        <w:trPr>
          <w:trHeight w:val="289"/>
        </w:trPr>
        <w:tc>
          <w:tcPr>
            <w:tcW w:w="8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1C8115" w14:textId="5B96D169" w:rsidR="00B13672" w:rsidRPr="00F92484" w:rsidRDefault="00B13672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W02</w:t>
            </w:r>
          </w:p>
        </w:tc>
        <w:tc>
          <w:tcPr>
            <w:tcW w:w="7574" w:type="dxa"/>
            <w:tcBorders>
              <w:left w:val="single" w:sz="4" w:space="0" w:color="auto"/>
              <w:bottom w:val="single" w:sz="4" w:space="0" w:color="auto"/>
            </w:tcBorders>
          </w:tcPr>
          <w:p w14:paraId="2A90F439" w14:textId="72446BDF" w:rsidR="00B13672" w:rsidRPr="00F92484" w:rsidRDefault="00B13672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Samodzielnie rozwija wiedzę w zakresie gier i zabaw muzycznych.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F910971" w14:textId="77777777" w:rsidR="00B13672" w:rsidRPr="00F92484" w:rsidRDefault="00B13672" w:rsidP="00B13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EDUM2A_W03</w:t>
            </w:r>
          </w:p>
          <w:p w14:paraId="15F5F046" w14:textId="77777777" w:rsidR="00B13672" w:rsidRPr="00F92484" w:rsidRDefault="00B13672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45762E" w:rsidRPr="00F92484" w14:paraId="60CB860A" w14:textId="77777777" w:rsidTr="002B6033">
        <w:trPr>
          <w:trHeight w:val="60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620" w14:textId="77777777" w:rsidR="0045762E" w:rsidRPr="00F92484" w:rsidRDefault="0045762E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W03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9CD34" w14:textId="77777777" w:rsidR="0045762E" w:rsidRPr="00F92484" w:rsidRDefault="0045762E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 xml:space="preserve">Zna i rozumie rolę nauczyciela w modelowaniu postaw i </w:t>
            </w:r>
            <w:proofErr w:type="spellStart"/>
            <w:r w:rsidRPr="00F92484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Pr="00F92484">
              <w:rPr>
                <w:rFonts w:ascii="Garamond" w:hAnsi="Garamond"/>
                <w:sz w:val="18"/>
                <w:szCs w:val="18"/>
              </w:rPr>
              <w:t xml:space="preserve"> uczniów podczas gier i zabaw muzycznych.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17422D2B" w14:textId="77777777" w:rsidR="0045762E" w:rsidRPr="00F92484" w:rsidRDefault="0045762E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NAU2</w:t>
            </w: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softHyphen/>
              <w:t>_W01</w:t>
            </w:r>
          </w:p>
        </w:tc>
      </w:tr>
      <w:tr w:rsidR="00B13672" w:rsidRPr="00F92484" w14:paraId="2E0725B5" w14:textId="77777777" w:rsidTr="002B6033">
        <w:trPr>
          <w:trHeight w:val="60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87A" w14:textId="1C66E75D" w:rsidR="00B13672" w:rsidRPr="00F92484" w:rsidRDefault="00B13672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W04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9BF" w14:textId="4163E8D1" w:rsidR="00B13672" w:rsidRPr="00F92484" w:rsidRDefault="00A43C1A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Zna i rozumie wzorce leżącą podstaw kreacji artystycznej umożliwiające swobodę i niezależność wypowiedzi artystycznej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05C9E948" w14:textId="78194115" w:rsidR="00B13672" w:rsidRPr="00F92484" w:rsidRDefault="00B13672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EDUM2A_W04</w:t>
            </w:r>
          </w:p>
        </w:tc>
      </w:tr>
      <w:tr w:rsidR="00436C96" w:rsidRPr="00F92484" w14:paraId="6C6E5D17" w14:textId="77777777" w:rsidTr="002B6033">
        <w:trPr>
          <w:trHeight w:val="475"/>
        </w:trPr>
        <w:tc>
          <w:tcPr>
            <w:tcW w:w="8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2090B" w14:textId="09AA75EB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lastRenderedPageBreak/>
              <w:t>W05</w:t>
            </w:r>
          </w:p>
        </w:tc>
        <w:tc>
          <w:tcPr>
            <w:tcW w:w="7574" w:type="dxa"/>
            <w:tcBorders>
              <w:left w:val="single" w:sz="4" w:space="0" w:color="auto"/>
              <w:bottom w:val="single" w:sz="4" w:space="0" w:color="auto"/>
            </w:tcBorders>
          </w:tcPr>
          <w:p w14:paraId="4C81DBEA" w14:textId="6B7A701E" w:rsidR="00436C96" w:rsidRPr="00F92484" w:rsidRDefault="00436C96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Zna i rozumie powiązania i zależności między teoretycznymi i praktycznymi elementami programu kształcenia oraz </w:t>
            </w:r>
            <w:r w:rsidRPr="00F92484">
              <w:rPr>
                <w:rFonts w:ascii="Garamond" w:hAnsi="Garamond"/>
                <w:sz w:val="18"/>
                <w:szCs w:val="18"/>
              </w:rPr>
              <w:t>wykorzystuje je w kolejnych etapach rozwoju artystycznego i pedagogicznego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2CDE6FA8" w14:textId="532C0E22" w:rsidR="00436C96" w:rsidRPr="00F92484" w:rsidRDefault="00436C96" w:rsidP="00326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EDUM2A_W08</w:t>
            </w:r>
          </w:p>
        </w:tc>
      </w:tr>
      <w:tr w:rsidR="00436C96" w:rsidRPr="00F92484" w14:paraId="2B3EFD84" w14:textId="77777777" w:rsidTr="002B6033">
        <w:trPr>
          <w:trHeight w:val="37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2C1F" w14:textId="179E2BDD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78956" w14:textId="1B1F376E" w:rsidR="00436C96" w:rsidRPr="00F92484" w:rsidRDefault="00436C96" w:rsidP="00326A8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3F2C8D8C" w14:textId="642C860B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</w:p>
        </w:tc>
      </w:tr>
      <w:tr w:rsidR="00436C96" w:rsidRPr="00F92484" w14:paraId="03971D0A" w14:textId="77777777" w:rsidTr="002B6033">
        <w:trPr>
          <w:trHeight w:val="57"/>
        </w:trPr>
        <w:tc>
          <w:tcPr>
            <w:tcW w:w="10103" w:type="dxa"/>
            <w:gridSpan w:val="4"/>
            <w:tcBorders>
              <w:bottom w:val="single" w:sz="4" w:space="0" w:color="auto"/>
            </w:tcBorders>
          </w:tcPr>
          <w:p w14:paraId="2A9079A3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 zakresie UMIEJĘTNOŚCI:</w:t>
            </w:r>
          </w:p>
        </w:tc>
      </w:tr>
      <w:tr w:rsidR="00436C96" w:rsidRPr="00F92484" w14:paraId="0A9CA2B4" w14:textId="77777777" w:rsidTr="002B6033">
        <w:trPr>
          <w:trHeight w:val="413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C4C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U01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CB23" w14:textId="77777777" w:rsidR="00436C96" w:rsidRPr="00F92484" w:rsidRDefault="00436C96" w:rsidP="00326A8D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Potrafi budować własny repertuar gier i zabaw muzycznych, pogłębiając go w obszarze związanym z kierunkiem studiów i przyszłą pracą pedagogiczną.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612CA3ED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EDUM2A_U02</w:t>
            </w:r>
          </w:p>
          <w:p w14:paraId="0899AD5E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436C96" w:rsidRPr="00F92484" w14:paraId="7A444AB0" w14:textId="77777777" w:rsidTr="002B6033">
        <w:trPr>
          <w:trHeight w:val="388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85AB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U02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6C664" w14:textId="522947B8" w:rsidR="00436C96" w:rsidRPr="00F92484" w:rsidRDefault="001F4EA5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potrafi rozpoznawać potrzeby możliwości i uzdolnienia uczniów oraz projektować i prowadzić działania wspierające integralny rozwój uczniów ich aktywność i uczestnictwo w procesie kształcenia i wychowania oraz w życiu społecznym 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7775B8ED" w14:textId="77777777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NAU2</w:t>
            </w: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softHyphen/>
              <w:t>_U03</w:t>
            </w:r>
          </w:p>
        </w:tc>
      </w:tr>
      <w:tr w:rsidR="00436C96" w:rsidRPr="00F92484" w14:paraId="19369939" w14:textId="77777777" w:rsidTr="002B6033">
        <w:trPr>
          <w:trHeight w:val="40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460A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U03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AA19" w14:textId="77777777" w:rsidR="00436C96" w:rsidRPr="00F92484" w:rsidRDefault="00436C96" w:rsidP="00326A8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Współdziała z innymi osobami w ramach prac zespołowych związanych z realizacją gier i zabaw i podejmuje rolę wiodącą w takich zespołach.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4A0B7153" w14:textId="77777777" w:rsidR="00436C96" w:rsidRPr="00F92484" w:rsidRDefault="00436C96" w:rsidP="00326A8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EDUM2A_U05</w:t>
            </w:r>
          </w:p>
          <w:p w14:paraId="34075AE4" w14:textId="77777777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36C96" w:rsidRPr="00F92484" w14:paraId="4E91D23E" w14:textId="77777777" w:rsidTr="002B6033">
        <w:trPr>
          <w:trHeight w:val="61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29E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U04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2A91A" w14:textId="77777777" w:rsidR="00436C96" w:rsidRPr="00F92484" w:rsidRDefault="00436C96" w:rsidP="00326A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>Korzysta z umiejętności warsztatowych umożliwiających realizację własnych koncepcji artystycznych w zakresie realizacji gier i zabaw muzycznych.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15BE4541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EDUM2A_U06</w:t>
            </w:r>
          </w:p>
          <w:p w14:paraId="3F739D4A" w14:textId="77777777" w:rsidR="00436C96" w:rsidRPr="00F92484" w:rsidRDefault="00436C96" w:rsidP="00326A8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14:paraId="5165EF15" w14:textId="77777777" w:rsidR="00436C96" w:rsidRPr="00F92484" w:rsidRDefault="00436C96" w:rsidP="00326A8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436C96" w:rsidRPr="00F92484" w14:paraId="282CE490" w14:textId="77777777" w:rsidTr="002B6033">
        <w:trPr>
          <w:trHeight w:val="258"/>
        </w:trPr>
        <w:tc>
          <w:tcPr>
            <w:tcW w:w="8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B3B77A7" w14:textId="1C2FA496" w:rsidR="00436C96" w:rsidRPr="00F92484" w:rsidRDefault="00195EC3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U05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A276C" w14:textId="28FD9FB6" w:rsidR="00436C96" w:rsidRPr="00F92484" w:rsidRDefault="0048228C" w:rsidP="00326A8D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CB7F69" w:rsidRPr="00F92484">
              <w:rPr>
                <w:rFonts w:ascii="Garamond" w:hAnsi="Garamond"/>
                <w:color w:val="000000"/>
                <w:sz w:val="18"/>
                <w:szCs w:val="18"/>
              </w:rPr>
              <w:t>potrafi stosować efektywne techniki ćwiczenia umiejętności warsztatowych umożliwiające ciągły ich rozwój przez samodzielną pracę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774C5C0E" w14:textId="5C0D7254" w:rsidR="00195EC3" w:rsidRPr="00F92484" w:rsidRDefault="00195EC3" w:rsidP="00195EC3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EDUM2A_U0</w:t>
            </w:r>
            <w:r w:rsidR="00CB7F69"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7</w:t>
            </w:r>
          </w:p>
          <w:p w14:paraId="5A772756" w14:textId="5C270318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36C96" w:rsidRPr="00F92484" w14:paraId="5A2BD580" w14:textId="77777777" w:rsidTr="002B6033">
        <w:trPr>
          <w:trHeight w:val="57"/>
        </w:trPr>
        <w:tc>
          <w:tcPr>
            <w:tcW w:w="10103" w:type="dxa"/>
            <w:gridSpan w:val="4"/>
          </w:tcPr>
          <w:p w14:paraId="5D492561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w zakresie KOMPETENCJI SPOŁECZNYCH:</w:t>
            </w:r>
          </w:p>
        </w:tc>
      </w:tr>
      <w:tr w:rsidR="00436C96" w:rsidRPr="00F92484" w14:paraId="4AE07B09" w14:textId="77777777" w:rsidTr="002B6033">
        <w:trPr>
          <w:trHeight w:val="325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727B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K01</w:t>
            </w:r>
          </w:p>
        </w:tc>
        <w:tc>
          <w:tcPr>
            <w:tcW w:w="75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6B080" w14:textId="77777777" w:rsidR="00436C96" w:rsidRPr="00F92484" w:rsidRDefault="00436C96" w:rsidP="00326A8D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Jest gotów do inspirowania i organizowania procesu doskonalenia umiejętności warsztatowych innych osób w zakresie gier i zabaw muzycznych.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51DDF3D8" w14:textId="77777777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EDUM2A_K01</w:t>
            </w:r>
          </w:p>
        </w:tc>
      </w:tr>
      <w:tr w:rsidR="00436C96" w:rsidRPr="00F92484" w14:paraId="049CEF7A" w14:textId="77777777" w:rsidTr="002B6033">
        <w:trPr>
          <w:trHeight w:val="348"/>
        </w:trPr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20DCF2BF" w14:textId="77777777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5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94122" w14:textId="77777777" w:rsidR="00436C96" w:rsidRPr="00F92484" w:rsidRDefault="00436C96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Jest gotów do efektywnego wykorzystywania w różnych sytuacjach mechanizmów psychologicznych wspomagających podejmowane działania.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6249497" w14:textId="77777777" w:rsidR="00436C96" w:rsidRPr="00F92484" w:rsidRDefault="00436C96" w:rsidP="00326A8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EDUM2A_K03</w:t>
            </w:r>
          </w:p>
          <w:p w14:paraId="1465132A" w14:textId="77777777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36C96" w:rsidRPr="00F92484" w14:paraId="1807DF28" w14:textId="77777777" w:rsidTr="002B6033">
        <w:trPr>
          <w:trHeight w:val="465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DE29" w14:textId="396AFFC2" w:rsidR="00436C96" w:rsidRPr="00F92484" w:rsidRDefault="00436C96" w:rsidP="00326A8D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K</w:t>
            </w:r>
            <w:r w:rsidR="00F20489"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0</w:t>
            </w: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F31A" w14:textId="2434ED9C" w:rsidR="002B6033" w:rsidRPr="00F92484" w:rsidRDefault="0009782B" w:rsidP="002B6033">
            <w:pPr>
              <w:pStyle w:val="Default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 xml:space="preserve">Jest gotów do </w:t>
            </w:r>
            <w:r w:rsidR="002B6033" w:rsidRPr="00F92484">
              <w:rPr>
                <w:rFonts w:ascii="Garamond" w:hAnsi="Garamond"/>
                <w:sz w:val="18"/>
                <w:szCs w:val="18"/>
              </w:rPr>
              <w:t xml:space="preserve">posługiwania się uniwersalnymi zasadami i normami etycznymi w działalności zawodowej, kierując się szacunkiem dla każdego człowieka; </w:t>
            </w:r>
          </w:p>
          <w:p w14:paraId="5DA67F45" w14:textId="076B26E0" w:rsidR="00436C96" w:rsidRPr="00F92484" w:rsidRDefault="00436C96" w:rsidP="00326A8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576D52A1" w14:textId="7F5D207A" w:rsidR="00436C96" w:rsidRPr="00F92484" w:rsidRDefault="00436C96" w:rsidP="00326A8D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NAU2</w:t>
            </w: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softHyphen/>
              <w:t>_K</w:t>
            </w:r>
            <w:r w:rsidR="00F20489"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0</w:t>
            </w: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6C96" w:rsidRPr="00F92484" w14:paraId="38169CD7" w14:textId="77777777" w:rsidTr="002B6033">
        <w:trPr>
          <w:trHeight w:val="250"/>
        </w:trPr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</w:tcPr>
          <w:p w14:paraId="0108ADE5" w14:textId="20DC38FE" w:rsidR="00436C96" w:rsidRPr="00F92484" w:rsidRDefault="00436C96" w:rsidP="00436C96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F92484">
              <w:rPr>
                <w:rFonts w:ascii="Garamond" w:hAnsi="Garamond"/>
                <w:bCs/>
                <w:color w:val="000000"/>
                <w:sz w:val="18"/>
                <w:szCs w:val="18"/>
              </w:rPr>
              <w:t>K04</w:t>
            </w:r>
          </w:p>
        </w:tc>
        <w:tc>
          <w:tcPr>
            <w:tcW w:w="75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3CBAF" w14:textId="77777777" w:rsidR="00436C96" w:rsidRPr="00F92484" w:rsidRDefault="00436C96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  <w:lang w:eastAsia="pl-PL"/>
              </w:rPr>
              <w:t>Jest gotów do krytycznej oceny posiadanej wiedzy i odbieranych treści, a także do uznawania znaczenia wiedzy w rozwiązywaniu problemów poznawczych i praktycznych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3DA9D9D5" w14:textId="77777777" w:rsidR="00436C96" w:rsidRPr="00F92484" w:rsidRDefault="00436C96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color w:val="000000" w:themeColor="text1"/>
                <w:sz w:val="18"/>
                <w:szCs w:val="18"/>
              </w:rPr>
              <w:t>EDUM2A_K04</w:t>
            </w:r>
          </w:p>
        </w:tc>
      </w:tr>
    </w:tbl>
    <w:p w14:paraId="568BC37D" w14:textId="77777777" w:rsidR="0045762E" w:rsidRPr="00F92484" w:rsidRDefault="0045762E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4AD77504" w14:textId="77777777" w:rsidR="0045762E" w:rsidRPr="00F92484" w:rsidRDefault="0045762E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389"/>
        <w:gridCol w:w="389"/>
        <w:gridCol w:w="388"/>
        <w:gridCol w:w="388"/>
        <w:gridCol w:w="388"/>
        <w:gridCol w:w="388"/>
        <w:gridCol w:w="388"/>
        <w:gridCol w:w="388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14"/>
      </w:tblGrid>
      <w:tr w:rsidR="00ED65EE" w:rsidRPr="00F92484" w14:paraId="0DD23056" w14:textId="77777777" w:rsidTr="00326A8D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F5CA" w14:textId="77777777" w:rsidR="00ED65EE" w:rsidRPr="00F92484" w:rsidRDefault="00ED65EE" w:rsidP="00C25EA3">
            <w:pPr>
              <w:numPr>
                <w:ilvl w:val="1"/>
                <w:numId w:val="3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C25EA3" w:rsidRPr="00F92484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ED65EE" w:rsidRPr="00F92484" w14:paraId="008C6C92" w14:textId="77777777" w:rsidTr="00326A8D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50093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643DD20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04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ED65EE" w:rsidRPr="00F92484" w14:paraId="54E08C3A" w14:textId="77777777" w:rsidTr="00326A8D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DD6A9" w14:textId="77777777" w:rsidR="00ED65EE" w:rsidRPr="00F92484" w:rsidRDefault="00ED65EE" w:rsidP="00326A8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0DF05" w14:textId="77777777" w:rsidR="00ED65EE" w:rsidRPr="00F92484" w:rsidRDefault="00ED65EE" w:rsidP="00326A8D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Egzamin praktyczny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8AF0E" w14:textId="77777777" w:rsidR="00ED65EE" w:rsidRPr="00F92484" w:rsidRDefault="00ED65EE" w:rsidP="00326A8D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F05AFD" w14:textId="27C140FC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F90E0" w14:textId="7065A28E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F92484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C5A9AE" w14:textId="4B51D84A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Praca własna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0B5CEA" w14:textId="19EADC03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 xml:space="preserve">Praca                  w grupie 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F85BA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Zaliczenie komisyjne</w:t>
            </w:r>
          </w:p>
        </w:tc>
      </w:tr>
      <w:tr w:rsidR="00ED65EE" w:rsidRPr="00F92484" w14:paraId="2456F0D5" w14:textId="77777777" w:rsidTr="00326A8D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06B68" w14:textId="77777777" w:rsidR="00ED65EE" w:rsidRPr="00F92484" w:rsidRDefault="00ED65EE" w:rsidP="00326A8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D54290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4673042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B31252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1D28C0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540519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3546E44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170CE8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ED65EE" w:rsidRPr="00F92484" w14:paraId="6580553C" w14:textId="77777777" w:rsidTr="00326A8D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D8F9" w14:textId="77777777" w:rsidR="00ED65EE" w:rsidRPr="00F92484" w:rsidRDefault="00ED65EE" w:rsidP="00326A8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CD87C5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DE7D11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70A940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19DF4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98A91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CF8C8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00E77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BDE0FB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6CE1F6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257FF8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B329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1DC53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2E1878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6D95E6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C7E63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2949AB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C1DAF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0B8E67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62D85D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13448C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3983C1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ED65EE" w:rsidRPr="00F92484" w14:paraId="3AB7B2AE" w14:textId="77777777" w:rsidTr="00326A8D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BBA3" w14:textId="77777777" w:rsidR="00ED65EE" w:rsidRPr="00F92484" w:rsidRDefault="006A047F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W01-W05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F511B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B5677B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4FB6E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284789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4D0C3E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63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ED0E9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55A30E" w14:textId="7C115DEE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5D0EA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07E9D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0C1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2B80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B289BE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5B195C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E8C85F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BB85C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5EB6" w14:textId="7FA574F0" w:rsidR="00ED65EE" w:rsidRPr="00F92484" w:rsidRDefault="006A2642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5C4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033323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CD9EA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4C5DD0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D65EE" w:rsidRPr="00F92484" w14:paraId="4CE35424" w14:textId="77777777" w:rsidTr="00326A8D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86F1" w14:textId="1C198630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U01-U0</w:t>
            </w:r>
            <w:r w:rsidR="00792A0F" w:rsidRPr="00F92484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9B9B33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39DD09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57FB43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4EFAFB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FF272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750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557101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DD355D" w14:textId="47F423E2" w:rsidR="00ED65EE" w:rsidRPr="00F92484" w:rsidRDefault="00ED65EE" w:rsidP="000B7FE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551052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D5FE3F7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7431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4035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CB2B3D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4691E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586DCF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799A0E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EEAB" w14:textId="09841CBE" w:rsidR="00ED65EE" w:rsidRPr="00F92484" w:rsidRDefault="006A2642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D8F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2F09BF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596AA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C1CD06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D65EE" w:rsidRPr="00F92484" w14:paraId="0FBF6E24" w14:textId="77777777" w:rsidTr="00326A8D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D7AC" w14:textId="4105E662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K01-K0</w:t>
            </w:r>
            <w:r w:rsidR="00BC3551" w:rsidRPr="00F92484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A1BF39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31AA19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576A5B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9806C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4861A5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EBFB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27CB8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B807F5" w14:textId="139B4D60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161CE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5F3D55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BEF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E9A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960B95B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B3C468" w14:textId="77777777" w:rsidR="00ED65EE" w:rsidRPr="00F92484" w:rsidRDefault="00ED65EE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829648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CC3374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C72C" w14:textId="2C4F5AC0" w:rsidR="00ED65EE" w:rsidRPr="00F92484" w:rsidRDefault="006A2642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E19E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5B1CD3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6DADDC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B39749" w14:textId="77777777" w:rsidR="00ED65EE" w:rsidRPr="00F92484" w:rsidRDefault="00ED65EE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634F74B0" w14:textId="77777777" w:rsidR="00BE4434" w:rsidRPr="00F92484" w:rsidRDefault="00BE4434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F92484">
        <w:rPr>
          <w:rFonts w:ascii="Garamond" w:hAnsi="Garamond"/>
          <w:b/>
          <w:sz w:val="18"/>
          <w:szCs w:val="18"/>
        </w:rPr>
        <w:t>Warunki zaliczenia:</w:t>
      </w:r>
    </w:p>
    <w:p w14:paraId="7A3C70F4" w14:textId="77777777" w:rsidR="005372AE" w:rsidRPr="00F92484" w:rsidRDefault="00BE4434" w:rsidP="0047362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F92484">
        <w:rPr>
          <w:rFonts w:ascii="Garamond" w:hAnsi="Garamond"/>
          <w:sz w:val="18"/>
          <w:szCs w:val="18"/>
        </w:rPr>
        <w:t xml:space="preserve">Semestr I - </w:t>
      </w:r>
      <w:r w:rsidR="005372AE" w:rsidRPr="00F92484">
        <w:rPr>
          <w:rFonts w:ascii="Garamond" w:hAnsi="Garamond"/>
          <w:sz w:val="18"/>
          <w:szCs w:val="18"/>
        </w:rPr>
        <w:t>przygotowani</w:t>
      </w:r>
      <w:r w:rsidRPr="00F92484">
        <w:rPr>
          <w:rFonts w:ascii="Garamond" w:hAnsi="Garamond"/>
          <w:sz w:val="18"/>
          <w:szCs w:val="18"/>
        </w:rPr>
        <w:t>e</w:t>
      </w:r>
      <w:r w:rsidR="005372AE" w:rsidRPr="00F92484">
        <w:rPr>
          <w:rFonts w:ascii="Garamond" w:hAnsi="Garamond"/>
          <w:sz w:val="18"/>
          <w:szCs w:val="18"/>
        </w:rPr>
        <w:t xml:space="preserve"> i przeprowadzeni</w:t>
      </w:r>
      <w:r w:rsidRPr="00F92484">
        <w:rPr>
          <w:rFonts w:ascii="Garamond" w:hAnsi="Garamond"/>
          <w:sz w:val="18"/>
          <w:szCs w:val="18"/>
        </w:rPr>
        <w:t>e</w:t>
      </w:r>
      <w:r w:rsidR="005372AE" w:rsidRPr="00F92484">
        <w:rPr>
          <w:rFonts w:ascii="Garamond" w:hAnsi="Garamond"/>
          <w:sz w:val="18"/>
          <w:szCs w:val="18"/>
        </w:rPr>
        <w:t xml:space="preserve"> w grupie 3 </w:t>
      </w:r>
      <w:r w:rsidR="00DE753B" w:rsidRPr="00F92484">
        <w:rPr>
          <w:rFonts w:ascii="Garamond" w:hAnsi="Garamond"/>
          <w:sz w:val="18"/>
          <w:szCs w:val="18"/>
        </w:rPr>
        <w:t xml:space="preserve">różnych </w:t>
      </w:r>
      <w:r w:rsidR="005372AE" w:rsidRPr="00F92484">
        <w:rPr>
          <w:rFonts w:ascii="Garamond" w:hAnsi="Garamond"/>
          <w:sz w:val="18"/>
          <w:szCs w:val="18"/>
        </w:rPr>
        <w:t>zabaw muzycznych</w:t>
      </w:r>
      <w:r w:rsidR="00DE753B" w:rsidRPr="00F92484">
        <w:rPr>
          <w:rFonts w:ascii="Garamond" w:hAnsi="Garamond"/>
          <w:sz w:val="18"/>
          <w:szCs w:val="18"/>
        </w:rPr>
        <w:t xml:space="preserve"> z zakresu treści programowych reali</w:t>
      </w:r>
      <w:r w:rsidR="00BB275B" w:rsidRPr="00F92484">
        <w:rPr>
          <w:rFonts w:ascii="Garamond" w:hAnsi="Garamond"/>
          <w:sz w:val="18"/>
          <w:szCs w:val="18"/>
        </w:rPr>
        <w:t>zowanych w semestrze.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427E5" w:rsidRPr="00F92484" w14:paraId="7B80E80A" w14:textId="77777777" w:rsidTr="008F4B87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147" w14:textId="77777777" w:rsidR="00B427E5" w:rsidRPr="00F92484" w:rsidRDefault="00B427E5" w:rsidP="00B427E5">
            <w:pPr>
              <w:numPr>
                <w:ilvl w:val="1"/>
                <w:numId w:val="48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B427E5" w:rsidRPr="00F92484" w14:paraId="39139C4E" w14:textId="77777777" w:rsidTr="008F4B87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D387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9A50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D8B6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F155D1" w:rsidRPr="00F92484" w14:paraId="0D07BC1F" w14:textId="77777777" w:rsidTr="008F4B8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01C2D" w14:textId="77777777" w:rsidR="00F155D1" w:rsidRPr="00F92484" w:rsidRDefault="00F155D1" w:rsidP="00F155D1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ćwiczenia (ćw.)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AE5" w14:textId="77777777" w:rsidR="00F155D1" w:rsidRPr="00F92484" w:rsidRDefault="00F155D1" w:rsidP="00F155D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C725" w14:textId="4A514224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F155D1" w:rsidRPr="00F92484" w14:paraId="5FCFFDA6" w14:textId="77777777" w:rsidTr="008F4B87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8B764" w14:textId="77777777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7821" w14:textId="77777777" w:rsidR="00F155D1" w:rsidRPr="00F92484" w:rsidRDefault="00F155D1" w:rsidP="00F155D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6D1E" w14:textId="3BEFFC84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F155D1" w:rsidRPr="00F92484" w14:paraId="6F6178AB" w14:textId="77777777" w:rsidTr="008F4B87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2BCC5" w14:textId="77777777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7E3" w14:textId="77777777" w:rsidR="00F155D1" w:rsidRPr="00F92484" w:rsidRDefault="00F155D1" w:rsidP="00F155D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6C88" w14:textId="0FB4E74A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F155D1" w:rsidRPr="00F92484" w14:paraId="21776809" w14:textId="77777777" w:rsidTr="008F4B87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F1B1B" w14:textId="77777777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C57" w14:textId="77777777" w:rsidR="00F155D1" w:rsidRPr="00F92484" w:rsidRDefault="00F155D1" w:rsidP="00F155D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9B8E" w14:textId="39B96BCA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F155D1" w:rsidRPr="00F92484" w14:paraId="16D7993B" w14:textId="77777777" w:rsidTr="008F4B87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E5C0" w14:textId="77777777" w:rsidR="00F155D1" w:rsidRPr="00F92484" w:rsidRDefault="00F155D1" w:rsidP="00F155D1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7B4" w14:textId="77777777" w:rsidR="00F155D1" w:rsidRPr="00F92484" w:rsidRDefault="00F155D1" w:rsidP="00F155D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7F19" w14:textId="6D81803E" w:rsidR="00F155D1" w:rsidRPr="00F92484" w:rsidRDefault="00F155D1" w:rsidP="00F155D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EEDC1E3" w14:textId="77777777" w:rsidR="00F91847" w:rsidRPr="00F92484" w:rsidRDefault="00F91847" w:rsidP="00B427E5">
      <w:pPr>
        <w:rPr>
          <w:rFonts w:ascii="Garamond" w:hAnsi="Garamond"/>
          <w:bCs/>
          <w:iCs/>
          <w:sz w:val="18"/>
          <w:szCs w:val="18"/>
        </w:rPr>
      </w:pPr>
    </w:p>
    <w:p w14:paraId="6AAED1CB" w14:textId="77777777" w:rsidR="00B427E5" w:rsidRPr="00F92484" w:rsidRDefault="0040531C" w:rsidP="00B427E5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color w:val="000000"/>
          <w:sz w:val="18"/>
          <w:szCs w:val="18"/>
        </w:rPr>
      </w:pPr>
      <w:r w:rsidRPr="00F92484">
        <w:rPr>
          <w:rFonts w:ascii="Garamond" w:hAnsi="Garamond"/>
          <w:color w:val="000000"/>
          <w:sz w:val="18"/>
          <w:szCs w:val="18"/>
        </w:rPr>
        <w:t xml:space="preserve">5. </w:t>
      </w:r>
      <w:r w:rsidR="00B427E5" w:rsidRPr="00F92484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427E5" w:rsidRPr="00F92484" w14:paraId="268B3CCF" w14:textId="77777777" w:rsidTr="004C494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3954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A87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427E5" w:rsidRPr="00F92484" w14:paraId="113AEE91" w14:textId="77777777" w:rsidTr="004C4948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9AC7" w14:textId="77777777" w:rsidR="00B427E5" w:rsidRPr="00F92484" w:rsidRDefault="00B427E5" w:rsidP="00326A8D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C5E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B4F7774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6CC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4C268CA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427E5" w:rsidRPr="00F92484" w14:paraId="49A57565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EFAB5" w14:textId="77777777" w:rsidR="00B427E5" w:rsidRPr="00F92484" w:rsidRDefault="00B427E5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44B6EA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175FF8" w:rsidRPr="00F92484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29FB96" w14:textId="77777777" w:rsidR="00B427E5" w:rsidRPr="00F92484" w:rsidRDefault="00B427E5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C4948" w:rsidRPr="00F92484" w14:paraId="14921F55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7D9A" w14:textId="15A9841F" w:rsidR="004C4948" w:rsidRPr="00F92484" w:rsidRDefault="004C4948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7BF2" w14:textId="233E4F83" w:rsidR="004C4948" w:rsidRPr="00F92484" w:rsidRDefault="004C494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EE9E" w14:textId="77777777" w:rsidR="004C4948" w:rsidRPr="00F92484" w:rsidRDefault="004C494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C4948" w:rsidRPr="00F92484" w14:paraId="6E666164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C3FD" w14:textId="6296A439" w:rsidR="004C4948" w:rsidRPr="00F92484" w:rsidRDefault="004C4948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139F05" w14:textId="3E0902E1" w:rsidR="004C4948" w:rsidRPr="00F92484" w:rsidRDefault="00AE709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8620D" w14:textId="77777777" w:rsidR="004C4948" w:rsidRPr="00F92484" w:rsidRDefault="004C494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C4948" w:rsidRPr="00F92484" w14:paraId="341E57B1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CE8" w14:textId="5AA17784" w:rsidR="004C4948" w:rsidRPr="00F92484" w:rsidRDefault="004C4948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 xml:space="preserve">Przygotowanie do zaliczenia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D98E" w14:textId="7F72DC6A" w:rsidR="004C4948" w:rsidRPr="00F92484" w:rsidRDefault="004C4948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FE4A" w14:textId="77777777" w:rsidR="004C4948" w:rsidRPr="00F92484" w:rsidRDefault="004C4948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C4948" w:rsidRPr="00F92484" w14:paraId="45159517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6EFFB" w14:textId="3F1AB5E2" w:rsidR="004C4948" w:rsidRPr="00F92484" w:rsidRDefault="004C4948" w:rsidP="00326A8D">
            <w:pPr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011906" w14:textId="37F55258" w:rsidR="004C4948" w:rsidRPr="00F92484" w:rsidRDefault="004C494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29AE6E" w14:textId="77777777" w:rsidR="004C4948" w:rsidRPr="00F92484" w:rsidRDefault="004C4948" w:rsidP="00326A8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C4948" w:rsidRPr="00F92484" w14:paraId="00333DD2" w14:textId="77777777" w:rsidTr="004C494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5791B" w14:textId="0D6BEEDF" w:rsidR="004C4948" w:rsidRPr="00F92484" w:rsidRDefault="004C4948" w:rsidP="00326A8D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3F446" w14:textId="20D06E2B" w:rsidR="004C4948" w:rsidRPr="00F92484" w:rsidRDefault="004C4948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92484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BEF7BF" w14:textId="77777777" w:rsidR="004C4948" w:rsidRPr="00F92484" w:rsidRDefault="004C4948" w:rsidP="00326A8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FD4533C" w14:textId="53FEB730" w:rsidR="000D3E50" w:rsidRPr="00F92484" w:rsidRDefault="00436C96" w:rsidP="00436C9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 w:cs="Calibri"/>
          <w:b/>
          <w:i/>
          <w:sz w:val="18"/>
          <w:szCs w:val="18"/>
        </w:rPr>
      </w:pPr>
      <w:r w:rsidRPr="00F92484">
        <w:rPr>
          <w:rFonts w:ascii="Garamond" w:hAnsi="Garamond" w:cs="Calibri"/>
          <w:b/>
          <w:i/>
          <w:sz w:val="18"/>
          <w:szCs w:val="18"/>
        </w:rPr>
        <w:t xml:space="preserve">                                  </w:t>
      </w:r>
    </w:p>
    <w:p w14:paraId="43AF55B0" w14:textId="290D6C38" w:rsidR="00436C96" w:rsidRPr="00F92484" w:rsidRDefault="00436C96" w:rsidP="00436C9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92484">
        <w:rPr>
          <w:rFonts w:ascii="Garamond" w:hAnsi="Garamond" w:cs="Calibri"/>
          <w:b/>
          <w:i/>
          <w:sz w:val="18"/>
          <w:szCs w:val="18"/>
        </w:rPr>
        <w:t xml:space="preserve"> </w:t>
      </w:r>
      <w:r w:rsidRPr="00F92484">
        <w:rPr>
          <w:rFonts w:ascii="Garamond" w:hAnsi="Garamond"/>
          <w:b/>
          <w:i/>
          <w:sz w:val="18"/>
          <w:szCs w:val="18"/>
        </w:rPr>
        <w:t xml:space="preserve">Przyjmuję do </w:t>
      </w:r>
      <w:proofErr w:type="gramStart"/>
      <w:r w:rsidRPr="00F92484">
        <w:rPr>
          <w:rFonts w:ascii="Garamond" w:hAnsi="Garamond"/>
          <w:b/>
          <w:i/>
          <w:sz w:val="18"/>
          <w:szCs w:val="18"/>
        </w:rPr>
        <w:t>realizacji</w:t>
      </w:r>
      <w:r w:rsidRPr="00F92484">
        <w:rPr>
          <w:rFonts w:ascii="Garamond" w:hAnsi="Garamond"/>
          <w:i/>
          <w:sz w:val="18"/>
          <w:szCs w:val="18"/>
        </w:rPr>
        <w:t xml:space="preserve">  (</w:t>
      </w:r>
      <w:proofErr w:type="gramEnd"/>
      <w:r w:rsidRPr="00F92484">
        <w:rPr>
          <w:rFonts w:ascii="Garamond" w:hAnsi="Garamond"/>
          <w:i/>
          <w:sz w:val="18"/>
          <w:szCs w:val="18"/>
        </w:rPr>
        <w:t>data i czytelne podpisy osób prowadzących przedmiot w danym roku akademickim)</w:t>
      </w:r>
    </w:p>
    <w:p w14:paraId="4DC3A506" w14:textId="6E057180" w:rsidR="00436C96" w:rsidRPr="00F92484" w:rsidRDefault="00436C96" w:rsidP="00436C9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9248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.....................................................................................................................................</w:t>
      </w:r>
    </w:p>
    <w:p w14:paraId="0DCE1953" w14:textId="77777777" w:rsidR="00B427E5" w:rsidRPr="00F92484" w:rsidRDefault="00B427E5" w:rsidP="00B427E5">
      <w:pPr>
        <w:ind w:left="720"/>
        <w:rPr>
          <w:rFonts w:ascii="Garamond" w:hAnsi="Garamond"/>
          <w:sz w:val="18"/>
          <w:szCs w:val="18"/>
        </w:rPr>
      </w:pPr>
    </w:p>
    <w:p w14:paraId="36AE4E0F" w14:textId="77777777" w:rsidR="00B427E5" w:rsidRPr="00F92484" w:rsidRDefault="00B427E5" w:rsidP="00B427E5">
      <w:pPr>
        <w:rPr>
          <w:rFonts w:ascii="Garamond" w:hAnsi="Garamond"/>
          <w:b/>
          <w:color w:val="000000"/>
          <w:sz w:val="18"/>
          <w:szCs w:val="18"/>
        </w:rPr>
      </w:pPr>
    </w:p>
    <w:p w14:paraId="57F5652C" w14:textId="77777777" w:rsidR="00B427E5" w:rsidRPr="00F92484" w:rsidRDefault="00B427E5" w:rsidP="00B427E5">
      <w:pPr>
        <w:rPr>
          <w:rFonts w:ascii="Garamond" w:hAnsi="Garamond"/>
          <w:sz w:val="18"/>
          <w:szCs w:val="18"/>
        </w:rPr>
      </w:pPr>
    </w:p>
    <w:p w14:paraId="7C372D03" w14:textId="77777777" w:rsidR="00B427E5" w:rsidRPr="00F92484" w:rsidRDefault="00B427E5" w:rsidP="00B427E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</w:p>
    <w:p w14:paraId="6BC6B8BC" w14:textId="77777777" w:rsidR="00B427E5" w:rsidRPr="00F92484" w:rsidRDefault="00B427E5" w:rsidP="00B427E5">
      <w:pPr>
        <w:rPr>
          <w:rFonts w:ascii="Garamond" w:hAnsi="Garamond"/>
          <w:b/>
          <w:sz w:val="18"/>
          <w:szCs w:val="18"/>
        </w:rPr>
      </w:pPr>
      <w:r w:rsidRPr="00F92484">
        <w:rPr>
          <w:rFonts w:ascii="Garamond" w:hAnsi="Garamond"/>
          <w:b/>
          <w:sz w:val="18"/>
          <w:szCs w:val="18"/>
        </w:rPr>
        <w:t xml:space="preserve"> </w:t>
      </w:r>
    </w:p>
    <w:p w14:paraId="41A9ECD2" w14:textId="77777777" w:rsidR="00B427E5" w:rsidRPr="00F92484" w:rsidRDefault="00B427E5" w:rsidP="00B427E5">
      <w:pPr>
        <w:rPr>
          <w:rFonts w:ascii="Garamond" w:hAnsi="Garamond"/>
          <w:sz w:val="18"/>
          <w:szCs w:val="18"/>
        </w:rPr>
      </w:pPr>
    </w:p>
    <w:p w14:paraId="2EEF1D1D" w14:textId="77777777" w:rsidR="0025474A" w:rsidRPr="00F92484" w:rsidRDefault="0025474A" w:rsidP="00B427E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</w:p>
    <w:sectPr w:rsidR="0025474A" w:rsidRPr="00F92484" w:rsidSect="00016A46">
      <w:footerReference w:type="default" r:id="rId7"/>
      <w:pgSz w:w="11906" w:h="16838"/>
      <w:pgMar w:top="709" w:right="141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EEE1A" w14:textId="77777777" w:rsidR="00016A46" w:rsidRDefault="00016A46" w:rsidP="00F649B0">
      <w:r>
        <w:separator/>
      </w:r>
    </w:p>
  </w:endnote>
  <w:endnote w:type="continuationSeparator" w:id="0">
    <w:p w14:paraId="0748F7DF" w14:textId="77777777" w:rsidR="00016A46" w:rsidRDefault="00016A46" w:rsidP="00F6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MS Mincho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1529838"/>
      <w:docPartObj>
        <w:docPartGallery w:val="Page Numbers (Bottom of Page)"/>
        <w:docPartUnique/>
      </w:docPartObj>
    </w:sdtPr>
    <w:sdtEndPr/>
    <w:sdtContent>
      <w:p w14:paraId="1A1E91F3" w14:textId="77777777" w:rsidR="00F649B0" w:rsidRDefault="009F2BAF">
        <w:pPr>
          <w:pStyle w:val="Stopka"/>
          <w:jc w:val="center"/>
        </w:pPr>
        <w:r>
          <w:fldChar w:fldCharType="begin"/>
        </w:r>
        <w:r w:rsidR="00F649B0">
          <w:instrText>PAGE   \* MERGEFORMAT</w:instrText>
        </w:r>
        <w:r>
          <w:fldChar w:fldCharType="separate"/>
        </w:r>
        <w:r w:rsidR="00AB777C">
          <w:rPr>
            <w:noProof/>
          </w:rPr>
          <w:t>1</w:t>
        </w:r>
        <w:r>
          <w:fldChar w:fldCharType="end"/>
        </w:r>
      </w:p>
    </w:sdtContent>
  </w:sdt>
  <w:p w14:paraId="21D1D279" w14:textId="77777777" w:rsidR="00F649B0" w:rsidRDefault="00F64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6574A" w14:textId="77777777" w:rsidR="00016A46" w:rsidRDefault="00016A46" w:rsidP="00F649B0">
      <w:r>
        <w:separator/>
      </w:r>
    </w:p>
  </w:footnote>
  <w:footnote w:type="continuationSeparator" w:id="0">
    <w:p w14:paraId="77103FCA" w14:textId="77777777" w:rsidR="00016A46" w:rsidRDefault="00016A46" w:rsidP="00F64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F81090"/>
    <w:multiLevelType w:val="singleLevel"/>
    <w:tmpl w:val="2AFA186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4" w15:restartNumberingAfterBreak="0">
    <w:nsid w:val="04F137FE"/>
    <w:multiLevelType w:val="hybridMultilevel"/>
    <w:tmpl w:val="A1CCA0E2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071850FA"/>
    <w:multiLevelType w:val="hybridMultilevel"/>
    <w:tmpl w:val="F29AA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114AF"/>
    <w:multiLevelType w:val="hybridMultilevel"/>
    <w:tmpl w:val="D36A3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35DD3"/>
    <w:multiLevelType w:val="hybridMultilevel"/>
    <w:tmpl w:val="4AB80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60263"/>
    <w:multiLevelType w:val="hybridMultilevel"/>
    <w:tmpl w:val="87CE49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D74F59"/>
    <w:multiLevelType w:val="hybridMultilevel"/>
    <w:tmpl w:val="B3962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F5ABB"/>
    <w:multiLevelType w:val="hybridMultilevel"/>
    <w:tmpl w:val="24C0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C609D"/>
    <w:multiLevelType w:val="hybridMultilevel"/>
    <w:tmpl w:val="67C8F8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432D06"/>
    <w:multiLevelType w:val="hybridMultilevel"/>
    <w:tmpl w:val="7D742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E6792"/>
    <w:multiLevelType w:val="hybridMultilevel"/>
    <w:tmpl w:val="59C8D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028D8"/>
    <w:multiLevelType w:val="hybridMultilevel"/>
    <w:tmpl w:val="47B6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823B7"/>
    <w:multiLevelType w:val="hybridMultilevel"/>
    <w:tmpl w:val="99223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8732E"/>
    <w:multiLevelType w:val="multilevel"/>
    <w:tmpl w:val="01682A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70F1E1A"/>
    <w:multiLevelType w:val="hybridMultilevel"/>
    <w:tmpl w:val="E1B44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D5EAB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E4B3D5B"/>
    <w:multiLevelType w:val="hybridMultilevel"/>
    <w:tmpl w:val="4036D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17D4B"/>
    <w:multiLevelType w:val="hybridMultilevel"/>
    <w:tmpl w:val="FA401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6423B"/>
    <w:multiLevelType w:val="hybridMultilevel"/>
    <w:tmpl w:val="8298A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76278EB"/>
    <w:multiLevelType w:val="hybridMultilevel"/>
    <w:tmpl w:val="1FB4A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15E96"/>
    <w:multiLevelType w:val="hybridMultilevel"/>
    <w:tmpl w:val="87DEE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390345B"/>
    <w:multiLevelType w:val="hybridMultilevel"/>
    <w:tmpl w:val="8CFAC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143F4"/>
    <w:multiLevelType w:val="hybridMultilevel"/>
    <w:tmpl w:val="2422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F7C5E"/>
    <w:multiLevelType w:val="hybridMultilevel"/>
    <w:tmpl w:val="9C4ED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1489C"/>
    <w:multiLevelType w:val="hybridMultilevel"/>
    <w:tmpl w:val="BE9E5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C29F0"/>
    <w:multiLevelType w:val="hybridMultilevel"/>
    <w:tmpl w:val="EEB66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D03D4"/>
    <w:multiLevelType w:val="hybridMultilevel"/>
    <w:tmpl w:val="E3AAA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978B6"/>
    <w:multiLevelType w:val="hybridMultilevel"/>
    <w:tmpl w:val="BCC0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54683"/>
    <w:multiLevelType w:val="hybridMultilevel"/>
    <w:tmpl w:val="C7D84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852AB"/>
    <w:multiLevelType w:val="hybridMultilevel"/>
    <w:tmpl w:val="32008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80299"/>
    <w:multiLevelType w:val="hybridMultilevel"/>
    <w:tmpl w:val="8A8811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417BBE"/>
    <w:multiLevelType w:val="hybridMultilevel"/>
    <w:tmpl w:val="7852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03C29"/>
    <w:multiLevelType w:val="hybridMultilevel"/>
    <w:tmpl w:val="46B6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5142C"/>
    <w:multiLevelType w:val="hybridMultilevel"/>
    <w:tmpl w:val="A5648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1E6971"/>
    <w:multiLevelType w:val="hybridMultilevel"/>
    <w:tmpl w:val="3022DDC6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2CA2D01"/>
    <w:multiLevelType w:val="hybridMultilevel"/>
    <w:tmpl w:val="5BCE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21AF3"/>
    <w:multiLevelType w:val="hybridMultilevel"/>
    <w:tmpl w:val="3C40C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8D1FA4"/>
    <w:multiLevelType w:val="hybridMultilevel"/>
    <w:tmpl w:val="92CC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740441"/>
    <w:multiLevelType w:val="hybridMultilevel"/>
    <w:tmpl w:val="C1542F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642A6C"/>
    <w:multiLevelType w:val="hybridMultilevel"/>
    <w:tmpl w:val="8D72EE8C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8E2991"/>
    <w:multiLevelType w:val="hybridMultilevel"/>
    <w:tmpl w:val="9F948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C159E"/>
    <w:multiLevelType w:val="hybridMultilevel"/>
    <w:tmpl w:val="1382A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73151D"/>
    <w:multiLevelType w:val="hybridMultilevel"/>
    <w:tmpl w:val="6ED09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116219">
    <w:abstractNumId w:val="0"/>
  </w:num>
  <w:num w:numId="2" w16cid:durableId="1984118972">
    <w:abstractNumId w:val="1"/>
  </w:num>
  <w:num w:numId="3" w16cid:durableId="829102290">
    <w:abstractNumId w:val="2"/>
  </w:num>
  <w:num w:numId="4" w16cid:durableId="1048527881">
    <w:abstractNumId w:val="23"/>
  </w:num>
  <w:num w:numId="5" w16cid:durableId="414715109">
    <w:abstractNumId w:val="28"/>
  </w:num>
  <w:num w:numId="6" w16cid:durableId="1429081754">
    <w:abstractNumId w:val="27"/>
  </w:num>
  <w:num w:numId="7" w16cid:durableId="706955583">
    <w:abstractNumId w:val="20"/>
  </w:num>
  <w:num w:numId="8" w16cid:durableId="145055135">
    <w:abstractNumId w:val="5"/>
  </w:num>
  <w:num w:numId="9" w16cid:durableId="554053186">
    <w:abstractNumId w:val="29"/>
  </w:num>
  <w:num w:numId="10" w16cid:durableId="602763967">
    <w:abstractNumId w:val="24"/>
  </w:num>
  <w:num w:numId="11" w16cid:durableId="348876812">
    <w:abstractNumId w:val="40"/>
  </w:num>
  <w:num w:numId="12" w16cid:durableId="2066637119">
    <w:abstractNumId w:val="41"/>
  </w:num>
  <w:num w:numId="13" w16cid:durableId="51318155">
    <w:abstractNumId w:val="14"/>
  </w:num>
  <w:num w:numId="14" w16cid:durableId="1244026855">
    <w:abstractNumId w:val="9"/>
  </w:num>
  <w:num w:numId="15" w16cid:durableId="1749689760">
    <w:abstractNumId w:val="31"/>
  </w:num>
  <w:num w:numId="16" w16cid:durableId="1492674333">
    <w:abstractNumId w:val="17"/>
  </w:num>
  <w:num w:numId="17" w16cid:durableId="300233259">
    <w:abstractNumId w:val="32"/>
  </w:num>
  <w:num w:numId="18" w16cid:durableId="1584293121">
    <w:abstractNumId w:val="26"/>
  </w:num>
  <w:num w:numId="19" w16cid:durableId="1888293165">
    <w:abstractNumId w:val="6"/>
  </w:num>
  <w:num w:numId="20" w16cid:durableId="1465125621">
    <w:abstractNumId w:val="10"/>
  </w:num>
  <w:num w:numId="21" w16cid:durableId="1764452195">
    <w:abstractNumId w:val="36"/>
  </w:num>
  <w:num w:numId="22" w16cid:durableId="494105516">
    <w:abstractNumId w:val="37"/>
  </w:num>
  <w:num w:numId="23" w16cid:durableId="1449817188">
    <w:abstractNumId w:val="42"/>
  </w:num>
  <w:num w:numId="24" w16cid:durableId="511651508">
    <w:abstractNumId w:val="33"/>
  </w:num>
  <w:num w:numId="25" w16cid:durableId="743457185">
    <w:abstractNumId w:val="35"/>
  </w:num>
  <w:num w:numId="26" w16cid:durableId="905141502">
    <w:abstractNumId w:val="11"/>
  </w:num>
  <w:num w:numId="27" w16cid:durableId="1998486655">
    <w:abstractNumId w:val="12"/>
  </w:num>
  <w:num w:numId="28" w16cid:durableId="1692995632">
    <w:abstractNumId w:val="8"/>
  </w:num>
  <w:num w:numId="29" w16cid:durableId="2088383904">
    <w:abstractNumId w:val="34"/>
  </w:num>
  <w:num w:numId="30" w16cid:durableId="305549360">
    <w:abstractNumId w:val="43"/>
  </w:num>
  <w:num w:numId="31" w16cid:durableId="40835491">
    <w:abstractNumId w:val="21"/>
  </w:num>
  <w:num w:numId="32" w16cid:durableId="1471628397">
    <w:abstractNumId w:val="25"/>
  </w:num>
  <w:num w:numId="33" w16cid:durableId="28380711">
    <w:abstractNumId w:val="18"/>
  </w:num>
  <w:num w:numId="34" w16cid:durableId="317810321">
    <w:abstractNumId w:val="39"/>
  </w:num>
  <w:num w:numId="35" w16cid:durableId="1420324009">
    <w:abstractNumId w:val="44"/>
  </w:num>
  <w:num w:numId="36" w16cid:durableId="1392532957">
    <w:abstractNumId w:val="38"/>
  </w:num>
  <w:num w:numId="37" w16cid:durableId="1447499463">
    <w:abstractNumId w:val="19"/>
  </w:num>
  <w:num w:numId="38" w16cid:durableId="1943798850">
    <w:abstractNumId w:val="30"/>
  </w:num>
  <w:num w:numId="39" w16cid:durableId="289556072">
    <w:abstractNumId w:val="13"/>
  </w:num>
  <w:num w:numId="40" w16cid:durableId="103502098">
    <w:abstractNumId w:val="46"/>
  </w:num>
  <w:num w:numId="41" w16cid:durableId="1155684183">
    <w:abstractNumId w:val="47"/>
  </w:num>
  <w:num w:numId="42" w16cid:durableId="340738636">
    <w:abstractNumId w:val="45"/>
  </w:num>
  <w:num w:numId="43" w16cid:durableId="792406383">
    <w:abstractNumId w:val="4"/>
  </w:num>
  <w:num w:numId="44" w16cid:durableId="1219123394">
    <w:abstractNumId w:val="7"/>
  </w:num>
  <w:num w:numId="45" w16cid:durableId="316499758">
    <w:abstractNumId w:val="3"/>
  </w:num>
  <w:num w:numId="46" w16cid:durableId="1938250052">
    <w:abstractNumId w:val="15"/>
  </w:num>
  <w:num w:numId="47" w16cid:durableId="605847018">
    <w:abstractNumId w:val="16"/>
  </w:num>
  <w:num w:numId="48" w16cid:durableId="19261843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60C"/>
    <w:rsid w:val="00000C17"/>
    <w:rsid w:val="00001AFC"/>
    <w:rsid w:val="00001BBB"/>
    <w:rsid w:val="00016A46"/>
    <w:rsid w:val="00016E41"/>
    <w:rsid w:val="00017857"/>
    <w:rsid w:val="00025573"/>
    <w:rsid w:val="00031E0F"/>
    <w:rsid w:val="00033E38"/>
    <w:rsid w:val="000355B6"/>
    <w:rsid w:val="00036BE8"/>
    <w:rsid w:val="00047C4D"/>
    <w:rsid w:val="00050C4A"/>
    <w:rsid w:val="00052BF9"/>
    <w:rsid w:val="00073998"/>
    <w:rsid w:val="00074B60"/>
    <w:rsid w:val="00075C8E"/>
    <w:rsid w:val="00077627"/>
    <w:rsid w:val="00082BEA"/>
    <w:rsid w:val="00082D22"/>
    <w:rsid w:val="0008506C"/>
    <w:rsid w:val="00096A9E"/>
    <w:rsid w:val="0009782B"/>
    <w:rsid w:val="000A1B0A"/>
    <w:rsid w:val="000A4B3F"/>
    <w:rsid w:val="000A69FE"/>
    <w:rsid w:val="000B458A"/>
    <w:rsid w:val="000B7FEC"/>
    <w:rsid w:val="000C2E8D"/>
    <w:rsid w:val="000C38BE"/>
    <w:rsid w:val="000C3F20"/>
    <w:rsid w:val="000C44D0"/>
    <w:rsid w:val="000C7082"/>
    <w:rsid w:val="000D3E50"/>
    <w:rsid w:val="000D52F2"/>
    <w:rsid w:val="000D6EB4"/>
    <w:rsid w:val="000E4426"/>
    <w:rsid w:val="000E6A2B"/>
    <w:rsid w:val="000E769F"/>
    <w:rsid w:val="00100447"/>
    <w:rsid w:val="00100E44"/>
    <w:rsid w:val="001026CE"/>
    <w:rsid w:val="00112B20"/>
    <w:rsid w:val="00121972"/>
    <w:rsid w:val="00121CC7"/>
    <w:rsid w:val="00125B79"/>
    <w:rsid w:val="00130ADC"/>
    <w:rsid w:val="00134E1E"/>
    <w:rsid w:val="00137429"/>
    <w:rsid w:val="00137438"/>
    <w:rsid w:val="00140C73"/>
    <w:rsid w:val="00144492"/>
    <w:rsid w:val="001456E1"/>
    <w:rsid w:val="00147A00"/>
    <w:rsid w:val="00154036"/>
    <w:rsid w:val="00161D75"/>
    <w:rsid w:val="00163C71"/>
    <w:rsid w:val="00166833"/>
    <w:rsid w:val="00167FB6"/>
    <w:rsid w:val="00172B06"/>
    <w:rsid w:val="00174C29"/>
    <w:rsid w:val="00175FF8"/>
    <w:rsid w:val="00176B49"/>
    <w:rsid w:val="00176CAA"/>
    <w:rsid w:val="00180A60"/>
    <w:rsid w:val="001836C3"/>
    <w:rsid w:val="001858A5"/>
    <w:rsid w:val="00190A2B"/>
    <w:rsid w:val="001911D2"/>
    <w:rsid w:val="0019182A"/>
    <w:rsid w:val="00195EC3"/>
    <w:rsid w:val="001A039D"/>
    <w:rsid w:val="001A7693"/>
    <w:rsid w:val="001B01A4"/>
    <w:rsid w:val="001B5AD1"/>
    <w:rsid w:val="001B5FF3"/>
    <w:rsid w:val="001B6D82"/>
    <w:rsid w:val="001C6EBC"/>
    <w:rsid w:val="001D54D5"/>
    <w:rsid w:val="001D6AA6"/>
    <w:rsid w:val="001F190F"/>
    <w:rsid w:val="001F26EE"/>
    <w:rsid w:val="001F4EA5"/>
    <w:rsid w:val="001F7979"/>
    <w:rsid w:val="00200365"/>
    <w:rsid w:val="00203355"/>
    <w:rsid w:val="00210067"/>
    <w:rsid w:val="00210BC1"/>
    <w:rsid w:val="00224A99"/>
    <w:rsid w:val="00225A97"/>
    <w:rsid w:val="00227747"/>
    <w:rsid w:val="00240305"/>
    <w:rsid w:val="0024614F"/>
    <w:rsid w:val="00253AE4"/>
    <w:rsid w:val="0025474A"/>
    <w:rsid w:val="0025476F"/>
    <w:rsid w:val="00263F34"/>
    <w:rsid w:val="00270BE6"/>
    <w:rsid w:val="002822C6"/>
    <w:rsid w:val="002827C6"/>
    <w:rsid w:val="00284678"/>
    <w:rsid w:val="00284802"/>
    <w:rsid w:val="00285C28"/>
    <w:rsid w:val="00292C01"/>
    <w:rsid w:val="002A50A4"/>
    <w:rsid w:val="002B1ACF"/>
    <w:rsid w:val="002B1DD4"/>
    <w:rsid w:val="002B6033"/>
    <w:rsid w:val="002C3B29"/>
    <w:rsid w:val="002C3D3F"/>
    <w:rsid w:val="002C7B36"/>
    <w:rsid w:val="002D1E56"/>
    <w:rsid w:val="002D6D7B"/>
    <w:rsid w:val="002E16E7"/>
    <w:rsid w:val="002E21C4"/>
    <w:rsid w:val="002E3A2E"/>
    <w:rsid w:val="002E5F15"/>
    <w:rsid w:val="002E6C97"/>
    <w:rsid w:val="00306219"/>
    <w:rsid w:val="003107F1"/>
    <w:rsid w:val="0031182F"/>
    <w:rsid w:val="00313811"/>
    <w:rsid w:val="00314EAC"/>
    <w:rsid w:val="003241B0"/>
    <w:rsid w:val="003253A9"/>
    <w:rsid w:val="003302F6"/>
    <w:rsid w:val="003356FE"/>
    <w:rsid w:val="00342ED6"/>
    <w:rsid w:val="00352624"/>
    <w:rsid w:val="00365453"/>
    <w:rsid w:val="0037342D"/>
    <w:rsid w:val="00373818"/>
    <w:rsid w:val="00374149"/>
    <w:rsid w:val="00377344"/>
    <w:rsid w:val="00387119"/>
    <w:rsid w:val="00395865"/>
    <w:rsid w:val="00395D32"/>
    <w:rsid w:val="00395F35"/>
    <w:rsid w:val="0039606E"/>
    <w:rsid w:val="003A063D"/>
    <w:rsid w:val="003A587D"/>
    <w:rsid w:val="003B3843"/>
    <w:rsid w:val="003B6BFB"/>
    <w:rsid w:val="003C114D"/>
    <w:rsid w:val="003C2EBC"/>
    <w:rsid w:val="003C4529"/>
    <w:rsid w:val="003C4A6C"/>
    <w:rsid w:val="003D4451"/>
    <w:rsid w:val="003E0D2F"/>
    <w:rsid w:val="003E3909"/>
    <w:rsid w:val="003E3BF9"/>
    <w:rsid w:val="003E5C1B"/>
    <w:rsid w:val="003F1B05"/>
    <w:rsid w:val="003F600B"/>
    <w:rsid w:val="003F714D"/>
    <w:rsid w:val="00402710"/>
    <w:rsid w:val="0040531C"/>
    <w:rsid w:val="004076C4"/>
    <w:rsid w:val="004100B1"/>
    <w:rsid w:val="00410B95"/>
    <w:rsid w:val="00410C48"/>
    <w:rsid w:val="00410C85"/>
    <w:rsid w:val="00410E3A"/>
    <w:rsid w:val="004147AA"/>
    <w:rsid w:val="00425030"/>
    <w:rsid w:val="004269BA"/>
    <w:rsid w:val="00435F9E"/>
    <w:rsid w:val="00436C96"/>
    <w:rsid w:val="0044296B"/>
    <w:rsid w:val="0044438C"/>
    <w:rsid w:val="004447C4"/>
    <w:rsid w:val="0044527B"/>
    <w:rsid w:val="0045762E"/>
    <w:rsid w:val="0046359B"/>
    <w:rsid w:val="00470898"/>
    <w:rsid w:val="00473629"/>
    <w:rsid w:val="0047657E"/>
    <w:rsid w:val="00477A68"/>
    <w:rsid w:val="0048228C"/>
    <w:rsid w:val="0048370C"/>
    <w:rsid w:val="00493441"/>
    <w:rsid w:val="0049421B"/>
    <w:rsid w:val="00495263"/>
    <w:rsid w:val="004A16C9"/>
    <w:rsid w:val="004A457F"/>
    <w:rsid w:val="004A5007"/>
    <w:rsid w:val="004A5D06"/>
    <w:rsid w:val="004B01C5"/>
    <w:rsid w:val="004C0000"/>
    <w:rsid w:val="004C316F"/>
    <w:rsid w:val="004C4948"/>
    <w:rsid w:val="004D3339"/>
    <w:rsid w:val="004D56A6"/>
    <w:rsid w:val="004E4D98"/>
    <w:rsid w:val="004E625C"/>
    <w:rsid w:val="004F4661"/>
    <w:rsid w:val="004F54C6"/>
    <w:rsid w:val="00501BA6"/>
    <w:rsid w:val="00501C1F"/>
    <w:rsid w:val="0050444D"/>
    <w:rsid w:val="00506A54"/>
    <w:rsid w:val="005070CE"/>
    <w:rsid w:val="0051050E"/>
    <w:rsid w:val="005134E3"/>
    <w:rsid w:val="005136BE"/>
    <w:rsid w:val="005252D3"/>
    <w:rsid w:val="005372AE"/>
    <w:rsid w:val="0053798F"/>
    <w:rsid w:val="00542683"/>
    <w:rsid w:val="005447FC"/>
    <w:rsid w:val="00552166"/>
    <w:rsid w:val="0055309F"/>
    <w:rsid w:val="005561D3"/>
    <w:rsid w:val="00563745"/>
    <w:rsid w:val="00565A79"/>
    <w:rsid w:val="005660DB"/>
    <w:rsid w:val="00571AA3"/>
    <w:rsid w:val="00572BDD"/>
    <w:rsid w:val="005801D3"/>
    <w:rsid w:val="00583F24"/>
    <w:rsid w:val="005857B6"/>
    <w:rsid w:val="00590EC7"/>
    <w:rsid w:val="0059731B"/>
    <w:rsid w:val="005A225F"/>
    <w:rsid w:val="005A487F"/>
    <w:rsid w:val="005B0F35"/>
    <w:rsid w:val="005B30CB"/>
    <w:rsid w:val="005B518C"/>
    <w:rsid w:val="005C5B67"/>
    <w:rsid w:val="005C7B66"/>
    <w:rsid w:val="005D6A81"/>
    <w:rsid w:val="005E1C5D"/>
    <w:rsid w:val="005E5B1C"/>
    <w:rsid w:val="005E65DC"/>
    <w:rsid w:val="005F07E2"/>
    <w:rsid w:val="005F446E"/>
    <w:rsid w:val="00616463"/>
    <w:rsid w:val="00616BB4"/>
    <w:rsid w:val="00617E7E"/>
    <w:rsid w:val="00624E07"/>
    <w:rsid w:val="00631F9D"/>
    <w:rsid w:val="00637DCA"/>
    <w:rsid w:val="00641A9A"/>
    <w:rsid w:val="00641DBC"/>
    <w:rsid w:val="00643919"/>
    <w:rsid w:val="00651E1A"/>
    <w:rsid w:val="00673DB7"/>
    <w:rsid w:val="006773ED"/>
    <w:rsid w:val="00677BCA"/>
    <w:rsid w:val="00677EB9"/>
    <w:rsid w:val="00680594"/>
    <w:rsid w:val="00680ECF"/>
    <w:rsid w:val="006852A7"/>
    <w:rsid w:val="00685A84"/>
    <w:rsid w:val="006935E4"/>
    <w:rsid w:val="006A03E1"/>
    <w:rsid w:val="006A047F"/>
    <w:rsid w:val="006A18B2"/>
    <w:rsid w:val="006A2642"/>
    <w:rsid w:val="006A5CBC"/>
    <w:rsid w:val="006B0291"/>
    <w:rsid w:val="006B14B3"/>
    <w:rsid w:val="006B6ADA"/>
    <w:rsid w:val="006C093A"/>
    <w:rsid w:val="006C0F6A"/>
    <w:rsid w:val="006C7049"/>
    <w:rsid w:val="006C7DDB"/>
    <w:rsid w:val="006D0AE9"/>
    <w:rsid w:val="006D0D32"/>
    <w:rsid w:val="006D50E5"/>
    <w:rsid w:val="006D642E"/>
    <w:rsid w:val="006D67D1"/>
    <w:rsid w:val="006D689C"/>
    <w:rsid w:val="006E4A5C"/>
    <w:rsid w:val="006F2D19"/>
    <w:rsid w:val="0070444D"/>
    <w:rsid w:val="00717115"/>
    <w:rsid w:val="00721128"/>
    <w:rsid w:val="00727343"/>
    <w:rsid w:val="007277BF"/>
    <w:rsid w:val="00727885"/>
    <w:rsid w:val="00734409"/>
    <w:rsid w:val="00741D69"/>
    <w:rsid w:val="00747FC2"/>
    <w:rsid w:val="00754450"/>
    <w:rsid w:val="00760896"/>
    <w:rsid w:val="00766285"/>
    <w:rsid w:val="00767C5C"/>
    <w:rsid w:val="0078165C"/>
    <w:rsid w:val="0078366C"/>
    <w:rsid w:val="007854EF"/>
    <w:rsid w:val="00792A0F"/>
    <w:rsid w:val="00793C8A"/>
    <w:rsid w:val="00794879"/>
    <w:rsid w:val="007A4272"/>
    <w:rsid w:val="007B02E5"/>
    <w:rsid w:val="007B127B"/>
    <w:rsid w:val="007C2B18"/>
    <w:rsid w:val="007D7794"/>
    <w:rsid w:val="007D780A"/>
    <w:rsid w:val="007F17AE"/>
    <w:rsid w:val="007F63CE"/>
    <w:rsid w:val="00800326"/>
    <w:rsid w:val="008046B5"/>
    <w:rsid w:val="0081303A"/>
    <w:rsid w:val="0082259A"/>
    <w:rsid w:val="00834415"/>
    <w:rsid w:val="0084137F"/>
    <w:rsid w:val="00841856"/>
    <w:rsid w:val="00844D4E"/>
    <w:rsid w:val="00846C39"/>
    <w:rsid w:val="0085131E"/>
    <w:rsid w:val="0085312E"/>
    <w:rsid w:val="00861EA3"/>
    <w:rsid w:val="0086595E"/>
    <w:rsid w:val="0086605B"/>
    <w:rsid w:val="0087337B"/>
    <w:rsid w:val="00880E52"/>
    <w:rsid w:val="008872B4"/>
    <w:rsid w:val="00895365"/>
    <w:rsid w:val="008A34C7"/>
    <w:rsid w:val="008A5E2F"/>
    <w:rsid w:val="008B1BE5"/>
    <w:rsid w:val="008B332E"/>
    <w:rsid w:val="008B49E6"/>
    <w:rsid w:val="008C06AC"/>
    <w:rsid w:val="008C5609"/>
    <w:rsid w:val="008D10DA"/>
    <w:rsid w:val="008E3A28"/>
    <w:rsid w:val="008F330A"/>
    <w:rsid w:val="008F4B87"/>
    <w:rsid w:val="008F651C"/>
    <w:rsid w:val="009077DA"/>
    <w:rsid w:val="00922ED3"/>
    <w:rsid w:val="00923577"/>
    <w:rsid w:val="00924FF9"/>
    <w:rsid w:val="009322EC"/>
    <w:rsid w:val="00933A0E"/>
    <w:rsid w:val="00933E6C"/>
    <w:rsid w:val="00942744"/>
    <w:rsid w:val="00945DD3"/>
    <w:rsid w:val="00950689"/>
    <w:rsid w:val="00957266"/>
    <w:rsid w:val="00963334"/>
    <w:rsid w:val="009675F5"/>
    <w:rsid w:val="009677F0"/>
    <w:rsid w:val="00973D6B"/>
    <w:rsid w:val="00982D31"/>
    <w:rsid w:val="0099207A"/>
    <w:rsid w:val="00992813"/>
    <w:rsid w:val="00994280"/>
    <w:rsid w:val="009A29EF"/>
    <w:rsid w:val="009B044A"/>
    <w:rsid w:val="009B1C7A"/>
    <w:rsid w:val="009B5B4E"/>
    <w:rsid w:val="009B71A1"/>
    <w:rsid w:val="009C0B7B"/>
    <w:rsid w:val="009C45F3"/>
    <w:rsid w:val="009C72BF"/>
    <w:rsid w:val="009D0D03"/>
    <w:rsid w:val="009D235A"/>
    <w:rsid w:val="009D26D0"/>
    <w:rsid w:val="009D7B2F"/>
    <w:rsid w:val="009E324A"/>
    <w:rsid w:val="009E438C"/>
    <w:rsid w:val="009F2543"/>
    <w:rsid w:val="009F2BAF"/>
    <w:rsid w:val="00A107FB"/>
    <w:rsid w:val="00A10D9A"/>
    <w:rsid w:val="00A115B8"/>
    <w:rsid w:val="00A12349"/>
    <w:rsid w:val="00A2611F"/>
    <w:rsid w:val="00A3160C"/>
    <w:rsid w:val="00A32E18"/>
    <w:rsid w:val="00A354A8"/>
    <w:rsid w:val="00A41B69"/>
    <w:rsid w:val="00A43C1A"/>
    <w:rsid w:val="00A44495"/>
    <w:rsid w:val="00A445F3"/>
    <w:rsid w:val="00A44DD3"/>
    <w:rsid w:val="00A47C94"/>
    <w:rsid w:val="00A714A3"/>
    <w:rsid w:val="00A73A8D"/>
    <w:rsid w:val="00A83A60"/>
    <w:rsid w:val="00A90DE2"/>
    <w:rsid w:val="00A91921"/>
    <w:rsid w:val="00A920F7"/>
    <w:rsid w:val="00A952E3"/>
    <w:rsid w:val="00AA0DEF"/>
    <w:rsid w:val="00AA0FB2"/>
    <w:rsid w:val="00AB777C"/>
    <w:rsid w:val="00AC3995"/>
    <w:rsid w:val="00AC464F"/>
    <w:rsid w:val="00AC55C6"/>
    <w:rsid w:val="00AC6AC5"/>
    <w:rsid w:val="00AC6D03"/>
    <w:rsid w:val="00AC7CE7"/>
    <w:rsid w:val="00AD793D"/>
    <w:rsid w:val="00AE019C"/>
    <w:rsid w:val="00AE3677"/>
    <w:rsid w:val="00AE7098"/>
    <w:rsid w:val="00AF1D9C"/>
    <w:rsid w:val="00AF2D14"/>
    <w:rsid w:val="00B07FCA"/>
    <w:rsid w:val="00B13672"/>
    <w:rsid w:val="00B17AEE"/>
    <w:rsid w:val="00B24DCD"/>
    <w:rsid w:val="00B26C70"/>
    <w:rsid w:val="00B319BA"/>
    <w:rsid w:val="00B36919"/>
    <w:rsid w:val="00B40EAF"/>
    <w:rsid w:val="00B427E5"/>
    <w:rsid w:val="00B46AA6"/>
    <w:rsid w:val="00B47569"/>
    <w:rsid w:val="00B54E14"/>
    <w:rsid w:val="00B601BD"/>
    <w:rsid w:val="00B612D9"/>
    <w:rsid w:val="00B75201"/>
    <w:rsid w:val="00B77523"/>
    <w:rsid w:val="00B80DC5"/>
    <w:rsid w:val="00B8584D"/>
    <w:rsid w:val="00B87F07"/>
    <w:rsid w:val="00B91323"/>
    <w:rsid w:val="00B95DBC"/>
    <w:rsid w:val="00BA0C2F"/>
    <w:rsid w:val="00BA22A0"/>
    <w:rsid w:val="00BA5121"/>
    <w:rsid w:val="00BA5A11"/>
    <w:rsid w:val="00BA5B00"/>
    <w:rsid w:val="00BB275B"/>
    <w:rsid w:val="00BC08C6"/>
    <w:rsid w:val="00BC0CBE"/>
    <w:rsid w:val="00BC1D25"/>
    <w:rsid w:val="00BC2FD1"/>
    <w:rsid w:val="00BC3551"/>
    <w:rsid w:val="00BD0423"/>
    <w:rsid w:val="00BD177D"/>
    <w:rsid w:val="00BD426E"/>
    <w:rsid w:val="00BD5510"/>
    <w:rsid w:val="00BD7235"/>
    <w:rsid w:val="00BE20BD"/>
    <w:rsid w:val="00BE2B1E"/>
    <w:rsid w:val="00BE4434"/>
    <w:rsid w:val="00BE50D6"/>
    <w:rsid w:val="00BE565F"/>
    <w:rsid w:val="00BE6983"/>
    <w:rsid w:val="00BE6B5F"/>
    <w:rsid w:val="00BF71CF"/>
    <w:rsid w:val="00C011ED"/>
    <w:rsid w:val="00C01C67"/>
    <w:rsid w:val="00C020D4"/>
    <w:rsid w:val="00C06E7D"/>
    <w:rsid w:val="00C227A4"/>
    <w:rsid w:val="00C24F80"/>
    <w:rsid w:val="00C25EA3"/>
    <w:rsid w:val="00C277B4"/>
    <w:rsid w:val="00C278FC"/>
    <w:rsid w:val="00C355DA"/>
    <w:rsid w:val="00C430B4"/>
    <w:rsid w:val="00C44BB2"/>
    <w:rsid w:val="00C457E6"/>
    <w:rsid w:val="00C525CB"/>
    <w:rsid w:val="00C52936"/>
    <w:rsid w:val="00C54D7F"/>
    <w:rsid w:val="00C571B3"/>
    <w:rsid w:val="00C7042D"/>
    <w:rsid w:val="00C771F0"/>
    <w:rsid w:val="00C92EEC"/>
    <w:rsid w:val="00C9426C"/>
    <w:rsid w:val="00CA0E05"/>
    <w:rsid w:val="00CA18BB"/>
    <w:rsid w:val="00CB3ABB"/>
    <w:rsid w:val="00CB7F69"/>
    <w:rsid w:val="00CC06DB"/>
    <w:rsid w:val="00CD20DF"/>
    <w:rsid w:val="00CD3FF6"/>
    <w:rsid w:val="00CD75F5"/>
    <w:rsid w:val="00CE120B"/>
    <w:rsid w:val="00CE1C6A"/>
    <w:rsid w:val="00CF0DDE"/>
    <w:rsid w:val="00CF16D3"/>
    <w:rsid w:val="00CF49AF"/>
    <w:rsid w:val="00CF4D0E"/>
    <w:rsid w:val="00CF5F2C"/>
    <w:rsid w:val="00D05063"/>
    <w:rsid w:val="00D1115D"/>
    <w:rsid w:val="00D16B64"/>
    <w:rsid w:val="00D172F3"/>
    <w:rsid w:val="00D25AA4"/>
    <w:rsid w:val="00D3364C"/>
    <w:rsid w:val="00D53015"/>
    <w:rsid w:val="00D53E69"/>
    <w:rsid w:val="00D5584B"/>
    <w:rsid w:val="00D56EE2"/>
    <w:rsid w:val="00D7237F"/>
    <w:rsid w:val="00D76F46"/>
    <w:rsid w:val="00D83BC2"/>
    <w:rsid w:val="00D90216"/>
    <w:rsid w:val="00D902B5"/>
    <w:rsid w:val="00D9222D"/>
    <w:rsid w:val="00D95255"/>
    <w:rsid w:val="00DA052B"/>
    <w:rsid w:val="00DA067C"/>
    <w:rsid w:val="00DA06DA"/>
    <w:rsid w:val="00DA11DE"/>
    <w:rsid w:val="00DA184E"/>
    <w:rsid w:val="00DA6E33"/>
    <w:rsid w:val="00DA7E35"/>
    <w:rsid w:val="00DB0800"/>
    <w:rsid w:val="00DB3C8A"/>
    <w:rsid w:val="00DB40E9"/>
    <w:rsid w:val="00DB4BAE"/>
    <w:rsid w:val="00DC2FBA"/>
    <w:rsid w:val="00DC706C"/>
    <w:rsid w:val="00DC716C"/>
    <w:rsid w:val="00DD0D91"/>
    <w:rsid w:val="00DD41CB"/>
    <w:rsid w:val="00DD5AC8"/>
    <w:rsid w:val="00DE753B"/>
    <w:rsid w:val="00DE7F0E"/>
    <w:rsid w:val="00DF6784"/>
    <w:rsid w:val="00DF68CD"/>
    <w:rsid w:val="00E00D43"/>
    <w:rsid w:val="00E02F5E"/>
    <w:rsid w:val="00E05811"/>
    <w:rsid w:val="00E064AA"/>
    <w:rsid w:val="00E067B2"/>
    <w:rsid w:val="00E155A7"/>
    <w:rsid w:val="00E16508"/>
    <w:rsid w:val="00E22A9E"/>
    <w:rsid w:val="00E256B4"/>
    <w:rsid w:val="00E27244"/>
    <w:rsid w:val="00E30D34"/>
    <w:rsid w:val="00E3578D"/>
    <w:rsid w:val="00E50B61"/>
    <w:rsid w:val="00E5415B"/>
    <w:rsid w:val="00E54B2B"/>
    <w:rsid w:val="00E56700"/>
    <w:rsid w:val="00E750F1"/>
    <w:rsid w:val="00E75CE6"/>
    <w:rsid w:val="00E76081"/>
    <w:rsid w:val="00E84923"/>
    <w:rsid w:val="00E85137"/>
    <w:rsid w:val="00EA37F6"/>
    <w:rsid w:val="00EA51A2"/>
    <w:rsid w:val="00EA676C"/>
    <w:rsid w:val="00EB3BAA"/>
    <w:rsid w:val="00EB4221"/>
    <w:rsid w:val="00EC1B7F"/>
    <w:rsid w:val="00EC45C0"/>
    <w:rsid w:val="00EC6F6A"/>
    <w:rsid w:val="00EC6F6D"/>
    <w:rsid w:val="00ED65EE"/>
    <w:rsid w:val="00ED6EC7"/>
    <w:rsid w:val="00ED734C"/>
    <w:rsid w:val="00EE0466"/>
    <w:rsid w:val="00EE2E19"/>
    <w:rsid w:val="00EE511B"/>
    <w:rsid w:val="00EF0802"/>
    <w:rsid w:val="00EF085D"/>
    <w:rsid w:val="00EF0C27"/>
    <w:rsid w:val="00EF52B5"/>
    <w:rsid w:val="00EF6702"/>
    <w:rsid w:val="00F0033C"/>
    <w:rsid w:val="00F03BCC"/>
    <w:rsid w:val="00F05827"/>
    <w:rsid w:val="00F14150"/>
    <w:rsid w:val="00F155D1"/>
    <w:rsid w:val="00F20489"/>
    <w:rsid w:val="00F228B3"/>
    <w:rsid w:val="00F23DE6"/>
    <w:rsid w:val="00F24846"/>
    <w:rsid w:val="00F3375C"/>
    <w:rsid w:val="00F35563"/>
    <w:rsid w:val="00F40906"/>
    <w:rsid w:val="00F43ED8"/>
    <w:rsid w:val="00F44092"/>
    <w:rsid w:val="00F47293"/>
    <w:rsid w:val="00F5542E"/>
    <w:rsid w:val="00F57197"/>
    <w:rsid w:val="00F601E6"/>
    <w:rsid w:val="00F60F1E"/>
    <w:rsid w:val="00F6156C"/>
    <w:rsid w:val="00F649B0"/>
    <w:rsid w:val="00F731F2"/>
    <w:rsid w:val="00F9089B"/>
    <w:rsid w:val="00F913E4"/>
    <w:rsid w:val="00F91847"/>
    <w:rsid w:val="00F920DA"/>
    <w:rsid w:val="00F92484"/>
    <w:rsid w:val="00F96250"/>
    <w:rsid w:val="00F97C77"/>
    <w:rsid w:val="00FA6E32"/>
    <w:rsid w:val="00FA7BE7"/>
    <w:rsid w:val="00FB0F1D"/>
    <w:rsid w:val="00FB2207"/>
    <w:rsid w:val="00FB55BB"/>
    <w:rsid w:val="00FC6717"/>
    <w:rsid w:val="00FD24F4"/>
    <w:rsid w:val="00FD399D"/>
    <w:rsid w:val="00FE217B"/>
    <w:rsid w:val="00FE42C0"/>
    <w:rsid w:val="00FE7FF3"/>
    <w:rsid w:val="00FF2AD8"/>
    <w:rsid w:val="00FF4B4E"/>
    <w:rsid w:val="00FF4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852446"/>
  <w15:docId w15:val="{513D92F4-627E-42B0-B314-5684D84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BA6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01BA6"/>
  </w:style>
  <w:style w:type="character" w:customStyle="1" w:styleId="WW-Absatz-Standardschriftart">
    <w:name w:val="WW-Absatz-Standardschriftart"/>
    <w:rsid w:val="00501BA6"/>
  </w:style>
  <w:style w:type="character" w:customStyle="1" w:styleId="WW-Absatz-Standardschriftart1">
    <w:name w:val="WW-Absatz-Standardschriftart1"/>
    <w:rsid w:val="00501BA6"/>
  </w:style>
  <w:style w:type="character" w:customStyle="1" w:styleId="WW-Absatz-Standardschriftart11">
    <w:name w:val="WW-Absatz-Standardschriftart11"/>
    <w:rsid w:val="00501BA6"/>
  </w:style>
  <w:style w:type="character" w:customStyle="1" w:styleId="WW-Absatz-Standardschriftart111">
    <w:name w:val="WW-Absatz-Standardschriftart111"/>
    <w:rsid w:val="00501BA6"/>
  </w:style>
  <w:style w:type="character" w:customStyle="1" w:styleId="WW-Absatz-Standardschriftart1111">
    <w:name w:val="WW-Absatz-Standardschriftart1111"/>
    <w:rsid w:val="00501BA6"/>
  </w:style>
  <w:style w:type="character" w:customStyle="1" w:styleId="WW8Num3z0">
    <w:name w:val="WW8Num3z0"/>
    <w:rsid w:val="00501BA6"/>
    <w:rPr>
      <w:rFonts w:ascii="Symbol" w:hAnsi="Symbol"/>
    </w:rPr>
  </w:style>
  <w:style w:type="character" w:customStyle="1" w:styleId="WW-Absatz-Standardschriftart11111">
    <w:name w:val="WW-Absatz-Standardschriftart11111"/>
    <w:rsid w:val="00501BA6"/>
  </w:style>
  <w:style w:type="character" w:customStyle="1" w:styleId="WW-Absatz-Standardschriftart111111">
    <w:name w:val="WW-Absatz-Standardschriftart111111"/>
    <w:rsid w:val="00501BA6"/>
  </w:style>
  <w:style w:type="character" w:customStyle="1" w:styleId="WW-Absatz-Standardschriftart1111111">
    <w:name w:val="WW-Absatz-Standardschriftart1111111"/>
    <w:rsid w:val="00501BA6"/>
  </w:style>
  <w:style w:type="character" w:customStyle="1" w:styleId="Domylnaczcionkaakapitu2">
    <w:name w:val="Domyślna czcionka akapitu2"/>
    <w:rsid w:val="00501BA6"/>
  </w:style>
  <w:style w:type="character" w:customStyle="1" w:styleId="WW-Absatz-Standardschriftart11111111">
    <w:name w:val="WW-Absatz-Standardschriftart11111111"/>
    <w:rsid w:val="00501BA6"/>
  </w:style>
  <w:style w:type="character" w:customStyle="1" w:styleId="WW-Absatz-Standardschriftart111111111">
    <w:name w:val="WW-Absatz-Standardschriftart111111111"/>
    <w:rsid w:val="00501BA6"/>
  </w:style>
  <w:style w:type="character" w:customStyle="1" w:styleId="WW8Num2z0">
    <w:name w:val="WW8Num2z0"/>
    <w:rsid w:val="00501BA6"/>
    <w:rPr>
      <w:rFonts w:ascii="Symbol" w:hAnsi="Symbol"/>
    </w:rPr>
  </w:style>
  <w:style w:type="character" w:customStyle="1" w:styleId="WW8Num2z1">
    <w:name w:val="WW8Num2z1"/>
    <w:rsid w:val="00501BA6"/>
    <w:rPr>
      <w:rFonts w:ascii="Courier New" w:hAnsi="Courier New" w:cs="Courier New"/>
    </w:rPr>
  </w:style>
  <w:style w:type="character" w:customStyle="1" w:styleId="WW8Num2z2">
    <w:name w:val="WW8Num2z2"/>
    <w:rsid w:val="00501BA6"/>
    <w:rPr>
      <w:rFonts w:ascii="Wingdings" w:hAnsi="Wingdings"/>
    </w:rPr>
  </w:style>
  <w:style w:type="character" w:customStyle="1" w:styleId="WW8Num3z1">
    <w:name w:val="WW8Num3z1"/>
    <w:rsid w:val="00501BA6"/>
    <w:rPr>
      <w:rFonts w:ascii="Courier New" w:hAnsi="Courier New" w:cs="Courier New"/>
    </w:rPr>
  </w:style>
  <w:style w:type="character" w:customStyle="1" w:styleId="WW8Num3z2">
    <w:name w:val="WW8Num3z2"/>
    <w:rsid w:val="00501BA6"/>
    <w:rPr>
      <w:rFonts w:ascii="Wingdings" w:hAnsi="Wingdings"/>
    </w:rPr>
  </w:style>
  <w:style w:type="character" w:customStyle="1" w:styleId="WW8Num4z0">
    <w:name w:val="WW8Num4z0"/>
    <w:rsid w:val="00501BA6"/>
    <w:rPr>
      <w:rFonts w:ascii="Symbol" w:hAnsi="Symbol"/>
    </w:rPr>
  </w:style>
  <w:style w:type="character" w:customStyle="1" w:styleId="WW8Num4z1">
    <w:name w:val="WW8Num4z1"/>
    <w:rsid w:val="00501BA6"/>
    <w:rPr>
      <w:rFonts w:ascii="Courier New" w:hAnsi="Courier New" w:cs="Courier New"/>
    </w:rPr>
  </w:style>
  <w:style w:type="character" w:customStyle="1" w:styleId="WW8Num4z2">
    <w:name w:val="WW8Num4z2"/>
    <w:rsid w:val="00501BA6"/>
    <w:rPr>
      <w:rFonts w:ascii="Wingdings" w:hAnsi="Wingdings"/>
    </w:rPr>
  </w:style>
  <w:style w:type="character" w:customStyle="1" w:styleId="WW8Num5z0">
    <w:name w:val="WW8Num5z0"/>
    <w:rsid w:val="00501BA6"/>
    <w:rPr>
      <w:rFonts w:ascii="Symbol" w:hAnsi="Symbol"/>
    </w:rPr>
  </w:style>
  <w:style w:type="character" w:customStyle="1" w:styleId="WW8Num5z1">
    <w:name w:val="WW8Num5z1"/>
    <w:rsid w:val="00501BA6"/>
    <w:rPr>
      <w:rFonts w:ascii="Courier New" w:hAnsi="Courier New" w:cs="Courier New"/>
    </w:rPr>
  </w:style>
  <w:style w:type="character" w:customStyle="1" w:styleId="WW8Num5z2">
    <w:name w:val="WW8Num5z2"/>
    <w:rsid w:val="00501BA6"/>
    <w:rPr>
      <w:rFonts w:ascii="Wingdings" w:hAnsi="Wingdings"/>
    </w:rPr>
  </w:style>
  <w:style w:type="character" w:customStyle="1" w:styleId="WW8Num6z0">
    <w:name w:val="WW8Num6z0"/>
    <w:rsid w:val="00501BA6"/>
    <w:rPr>
      <w:rFonts w:ascii="Wingdings" w:hAnsi="Wingdings"/>
    </w:rPr>
  </w:style>
  <w:style w:type="character" w:customStyle="1" w:styleId="WW8Num6z1">
    <w:name w:val="WW8Num6z1"/>
    <w:rsid w:val="00501BA6"/>
    <w:rPr>
      <w:rFonts w:ascii="Courier New" w:hAnsi="Courier New" w:cs="Courier New"/>
    </w:rPr>
  </w:style>
  <w:style w:type="character" w:customStyle="1" w:styleId="WW8Num6z3">
    <w:name w:val="WW8Num6z3"/>
    <w:rsid w:val="00501BA6"/>
    <w:rPr>
      <w:rFonts w:ascii="Symbol" w:hAnsi="Symbol"/>
    </w:rPr>
  </w:style>
  <w:style w:type="character" w:customStyle="1" w:styleId="WW8Num7z0">
    <w:name w:val="WW8Num7z0"/>
    <w:rsid w:val="00501BA6"/>
    <w:rPr>
      <w:rFonts w:ascii="Symbol" w:hAnsi="Symbol"/>
    </w:rPr>
  </w:style>
  <w:style w:type="character" w:customStyle="1" w:styleId="WW8Num7z1">
    <w:name w:val="WW8Num7z1"/>
    <w:rsid w:val="00501BA6"/>
    <w:rPr>
      <w:rFonts w:ascii="Courier New" w:hAnsi="Courier New" w:cs="Courier New"/>
    </w:rPr>
  </w:style>
  <w:style w:type="character" w:customStyle="1" w:styleId="WW8Num7z2">
    <w:name w:val="WW8Num7z2"/>
    <w:rsid w:val="00501BA6"/>
    <w:rPr>
      <w:rFonts w:ascii="Wingdings" w:hAnsi="Wingdings"/>
    </w:rPr>
  </w:style>
  <w:style w:type="character" w:customStyle="1" w:styleId="WW8Num8z0">
    <w:name w:val="WW8Num8z0"/>
    <w:rsid w:val="00501BA6"/>
    <w:rPr>
      <w:rFonts w:ascii="Wingdings" w:hAnsi="Wingdings"/>
    </w:rPr>
  </w:style>
  <w:style w:type="character" w:customStyle="1" w:styleId="WW8Num8z1">
    <w:name w:val="WW8Num8z1"/>
    <w:rsid w:val="00501BA6"/>
    <w:rPr>
      <w:rFonts w:ascii="Courier New" w:hAnsi="Courier New" w:cs="Courier New"/>
    </w:rPr>
  </w:style>
  <w:style w:type="character" w:customStyle="1" w:styleId="WW8Num8z3">
    <w:name w:val="WW8Num8z3"/>
    <w:rsid w:val="00501BA6"/>
    <w:rPr>
      <w:rFonts w:ascii="Symbol" w:hAnsi="Symbol"/>
    </w:rPr>
  </w:style>
  <w:style w:type="character" w:customStyle="1" w:styleId="WW8Num9z0">
    <w:name w:val="WW8Num9z0"/>
    <w:rsid w:val="00501BA6"/>
    <w:rPr>
      <w:rFonts w:ascii="Symbol" w:hAnsi="Symbol"/>
    </w:rPr>
  </w:style>
  <w:style w:type="character" w:customStyle="1" w:styleId="WW8Num9z1">
    <w:name w:val="WW8Num9z1"/>
    <w:rsid w:val="00501BA6"/>
    <w:rPr>
      <w:rFonts w:ascii="Courier New" w:hAnsi="Courier New" w:cs="Courier New"/>
    </w:rPr>
  </w:style>
  <w:style w:type="character" w:customStyle="1" w:styleId="WW8Num9z2">
    <w:name w:val="WW8Num9z2"/>
    <w:rsid w:val="00501BA6"/>
    <w:rPr>
      <w:rFonts w:ascii="Wingdings" w:hAnsi="Wingdings"/>
    </w:rPr>
  </w:style>
  <w:style w:type="character" w:customStyle="1" w:styleId="WW8Num10z0">
    <w:name w:val="WW8Num10z0"/>
    <w:rsid w:val="00501BA6"/>
    <w:rPr>
      <w:rFonts w:ascii="Wingdings" w:hAnsi="Wingdings"/>
    </w:rPr>
  </w:style>
  <w:style w:type="character" w:customStyle="1" w:styleId="WW8Num10z1">
    <w:name w:val="WW8Num10z1"/>
    <w:rsid w:val="00501BA6"/>
    <w:rPr>
      <w:rFonts w:ascii="Courier New" w:hAnsi="Courier New" w:cs="Courier New"/>
    </w:rPr>
  </w:style>
  <w:style w:type="character" w:customStyle="1" w:styleId="WW8Num10z3">
    <w:name w:val="WW8Num10z3"/>
    <w:rsid w:val="00501BA6"/>
    <w:rPr>
      <w:rFonts w:ascii="Symbol" w:hAnsi="Symbol"/>
    </w:rPr>
  </w:style>
  <w:style w:type="character" w:customStyle="1" w:styleId="WW8Num11z0">
    <w:name w:val="WW8Num11z0"/>
    <w:rsid w:val="00501BA6"/>
    <w:rPr>
      <w:rFonts w:ascii="Symbol" w:hAnsi="Symbol"/>
    </w:rPr>
  </w:style>
  <w:style w:type="character" w:customStyle="1" w:styleId="WW8Num11z1">
    <w:name w:val="WW8Num11z1"/>
    <w:rsid w:val="00501BA6"/>
    <w:rPr>
      <w:rFonts w:ascii="Courier New" w:hAnsi="Courier New" w:cs="Courier New"/>
    </w:rPr>
  </w:style>
  <w:style w:type="character" w:customStyle="1" w:styleId="WW8Num11z2">
    <w:name w:val="WW8Num11z2"/>
    <w:rsid w:val="00501BA6"/>
    <w:rPr>
      <w:rFonts w:ascii="Wingdings" w:hAnsi="Wingdings"/>
    </w:rPr>
  </w:style>
  <w:style w:type="character" w:customStyle="1" w:styleId="WW8Num12z0">
    <w:name w:val="WW8Num12z0"/>
    <w:rsid w:val="00501BA6"/>
    <w:rPr>
      <w:rFonts w:ascii="Wingdings" w:hAnsi="Wingdings"/>
    </w:rPr>
  </w:style>
  <w:style w:type="character" w:customStyle="1" w:styleId="WW8Num12z1">
    <w:name w:val="WW8Num12z1"/>
    <w:rsid w:val="00501BA6"/>
    <w:rPr>
      <w:rFonts w:ascii="Courier New" w:hAnsi="Courier New" w:cs="Courier New"/>
    </w:rPr>
  </w:style>
  <w:style w:type="character" w:customStyle="1" w:styleId="WW8Num12z3">
    <w:name w:val="WW8Num12z3"/>
    <w:rsid w:val="00501BA6"/>
    <w:rPr>
      <w:rFonts w:ascii="Symbol" w:hAnsi="Symbol"/>
    </w:rPr>
  </w:style>
  <w:style w:type="character" w:customStyle="1" w:styleId="WW8Num13z0">
    <w:name w:val="WW8Num13z0"/>
    <w:rsid w:val="00501BA6"/>
    <w:rPr>
      <w:rFonts w:ascii="Symbol" w:hAnsi="Symbol"/>
    </w:rPr>
  </w:style>
  <w:style w:type="character" w:customStyle="1" w:styleId="WW8Num13z1">
    <w:name w:val="WW8Num13z1"/>
    <w:rsid w:val="00501BA6"/>
    <w:rPr>
      <w:rFonts w:ascii="Courier New" w:hAnsi="Courier New" w:cs="Courier New"/>
    </w:rPr>
  </w:style>
  <w:style w:type="character" w:customStyle="1" w:styleId="WW8Num13z2">
    <w:name w:val="WW8Num13z2"/>
    <w:rsid w:val="00501BA6"/>
    <w:rPr>
      <w:rFonts w:ascii="Wingdings" w:hAnsi="Wingdings"/>
    </w:rPr>
  </w:style>
  <w:style w:type="character" w:customStyle="1" w:styleId="WW8Num14z0">
    <w:name w:val="WW8Num14z0"/>
    <w:rsid w:val="00501BA6"/>
    <w:rPr>
      <w:rFonts w:ascii="Wingdings" w:hAnsi="Wingdings"/>
    </w:rPr>
  </w:style>
  <w:style w:type="character" w:customStyle="1" w:styleId="WW8Num14z1">
    <w:name w:val="WW8Num14z1"/>
    <w:rsid w:val="00501BA6"/>
    <w:rPr>
      <w:rFonts w:ascii="Courier New" w:hAnsi="Courier New" w:cs="Courier New"/>
    </w:rPr>
  </w:style>
  <w:style w:type="character" w:customStyle="1" w:styleId="WW8Num14z3">
    <w:name w:val="WW8Num14z3"/>
    <w:rsid w:val="00501BA6"/>
    <w:rPr>
      <w:rFonts w:ascii="Symbol" w:hAnsi="Symbol"/>
    </w:rPr>
  </w:style>
  <w:style w:type="character" w:customStyle="1" w:styleId="Domylnaczcionkaakapitu1">
    <w:name w:val="Domyślna czcionka akapitu1"/>
    <w:rsid w:val="00501BA6"/>
  </w:style>
  <w:style w:type="character" w:customStyle="1" w:styleId="ZnakZnak">
    <w:name w:val="Znak Znak"/>
    <w:rsid w:val="00501BA6"/>
    <w:rPr>
      <w:rFonts w:ascii="Cambria" w:eastAsia="Times New Roman" w:hAnsi="Cambria" w:cs="Times New Roman"/>
      <w:sz w:val="24"/>
      <w:szCs w:val="24"/>
    </w:rPr>
  </w:style>
  <w:style w:type="character" w:customStyle="1" w:styleId="Symbolewypunktowania">
    <w:name w:val="Symbole wypunktowania"/>
    <w:rsid w:val="00501BA6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501B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501BA6"/>
    <w:pPr>
      <w:spacing w:after="120"/>
    </w:pPr>
  </w:style>
  <w:style w:type="paragraph" w:styleId="Lista">
    <w:name w:val="List"/>
    <w:basedOn w:val="Tekstpodstawowy"/>
    <w:rsid w:val="00501BA6"/>
    <w:rPr>
      <w:rFonts w:cs="Tahoma"/>
    </w:rPr>
  </w:style>
  <w:style w:type="paragraph" w:customStyle="1" w:styleId="Podpis2">
    <w:name w:val="Podpis2"/>
    <w:basedOn w:val="Normalny"/>
    <w:rsid w:val="00501BA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01BA6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01B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501BA6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501BA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501BA6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501BA6"/>
    <w:pPr>
      <w:suppressLineNumbers/>
    </w:pPr>
  </w:style>
  <w:style w:type="paragraph" w:customStyle="1" w:styleId="Nagwektabeli">
    <w:name w:val="Nagłówek tabeli"/>
    <w:basedOn w:val="Zawartotabeli"/>
    <w:rsid w:val="00501BA6"/>
    <w:pPr>
      <w:jc w:val="center"/>
    </w:pPr>
    <w:rPr>
      <w:b/>
      <w:bCs/>
    </w:rPr>
  </w:style>
  <w:style w:type="character" w:customStyle="1" w:styleId="shorttext">
    <w:name w:val="short_text"/>
    <w:rsid w:val="00E16508"/>
  </w:style>
  <w:style w:type="character" w:customStyle="1" w:styleId="hps">
    <w:name w:val="hps"/>
    <w:rsid w:val="00E16508"/>
  </w:style>
  <w:style w:type="table" w:styleId="Tabela-Siatka">
    <w:name w:val="Table Grid"/>
    <w:basedOn w:val="Standardowy"/>
    <w:uiPriority w:val="59"/>
    <w:rsid w:val="001F19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D689C"/>
    <w:pPr>
      <w:ind w:left="720"/>
      <w:contextualSpacing/>
    </w:pPr>
  </w:style>
  <w:style w:type="paragraph" w:customStyle="1" w:styleId="Default">
    <w:name w:val="Default"/>
    <w:rsid w:val="002B1A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odytext3">
    <w:name w:val="Body text (3)_"/>
    <w:link w:val="Bodytext30"/>
    <w:rsid w:val="00473629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73629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4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49B0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9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49B0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677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1032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Sil-art Rycho444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65</cp:revision>
  <cp:lastPrinted>2019-09-15T18:45:00Z</cp:lastPrinted>
  <dcterms:created xsi:type="dcterms:W3CDTF">2023-09-29T16:48:00Z</dcterms:created>
  <dcterms:modified xsi:type="dcterms:W3CDTF">2026-03-17T19:28:00Z</dcterms:modified>
</cp:coreProperties>
</file>